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Default="007D1A3E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C85B70B" wp14:editId="50CBF464">
            <wp:simplePos x="0" y="0"/>
            <wp:positionH relativeFrom="column">
              <wp:posOffset>-594360</wp:posOffset>
            </wp:positionH>
            <wp:positionV relativeFrom="paragraph">
              <wp:posOffset>-405765</wp:posOffset>
            </wp:positionV>
            <wp:extent cx="7315200" cy="10144760"/>
            <wp:effectExtent l="95250" t="76200" r="76200" b="66040"/>
            <wp:wrapNone/>
            <wp:docPr id="1" name="Рисунок 1" descr="Z:\ОПОП Магистратура Менеджмент\2019\Сканы\Практики\Пед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ПОП Магистратура Менеджмент\2019\Сканы\Практики\Пед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14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2157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bookmarkEnd w:id="0"/>
      <w:r w:rsidR="008E789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4CFB332" wp14:editId="2F1A3C3D">
            <wp:simplePos x="0" y="0"/>
            <wp:positionH relativeFrom="column">
              <wp:posOffset>-539750</wp:posOffset>
            </wp:positionH>
            <wp:positionV relativeFrom="paragraph">
              <wp:posOffset>10090785</wp:posOffset>
            </wp:positionV>
            <wp:extent cx="6838950" cy="9484360"/>
            <wp:effectExtent l="0" t="0" r="0" b="2540"/>
            <wp:wrapNone/>
            <wp:docPr id="2" name="Рисунок 2" descr="Z:\ОПОП Магистратура Менеджмент\2019\Сканы\Практики\Пед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ПОП Магистратура Менеджмент\2019\Сканы\Практики\Пед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8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3A3">
        <w:rPr>
          <w:sz w:val="28"/>
          <w:szCs w:val="28"/>
        </w:rPr>
        <w:t>МИНОБРНАУКИ РОССИИ</w:t>
      </w:r>
    </w:p>
    <w:p w:rsidR="005313A3" w:rsidRDefault="005313A3">
      <w:pPr>
        <w:jc w:val="center"/>
        <w:rPr>
          <w:sz w:val="28"/>
          <w:szCs w:val="28"/>
        </w:rPr>
      </w:pPr>
    </w:p>
    <w:p w:rsidR="005313A3" w:rsidRDefault="005313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  <w:r w:rsidR="00772CC3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высшего образования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им</w:t>
      </w:r>
      <w:r w:rsidR="000B02E4">
        <w:rPr>
          <w:sz w:val="28"/>
          <w:szCs w:val="28"/>
        </w:rPr>
        <w:t>ени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313A3" w:rsidRDefault="005313A3">
      <w:pPr>
        <w:jc w:val="center"/>
        <w:rPr>
          <w:sz w:val="28"/>
          <w:szCs w:val="28"/>
        </w:rPr>
      </w:pPr>
    </w:p>
    <w:p w:rsidR="00BE5B42" w:rsidRPr="00E036AE" w:rsidRDefault="00F43992" w:rsidP="00F4399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="00BE5B42"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BE5B42" w:rsidRDefault="00BE5B42" w:rsidP="00BE5B42">
      <w:pPr>
        <w:jc w:val="center"/>
        <w:rPr>
          <w:sz w:val="28"/>
          <w:szCs w:val="28"/>
        </w:rPr>
      </w:pPr>
    </w:p>
    <w:p w:rsidR="00BE5B42" w:rsidRPr="00E036AE" w:rsidRDefault="00BE5B42" w:rsidP="00BE5B4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F43992">
        <w:rPr>
          <w:sz w:val="28"/>
          <w:szCs w:val="28"/>
        </w:rPr>
        <w:t>инновационных технологий менеджмента</w:t>
      </w: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BE5B42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_____________20____г.</w:t>
      </w:r>
    </w:p>
    <w:p w:rsidR="005313A3" w:rsidRDefault="005313A3" w:rsidP="00BE5B42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jc w:val="center"/>
        <w:rPr>
          <w:b/>
          <w:sz w:val="28"/>
          <w:szCs w:val="28"/>
        </w:rPr>
      </w:pPr>
    </w:p>
    <w:p w:rsidR="00CA5B31" w:rsidRDefault="00CA5B31" w:rsidP="00CA5B31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43992">
        <w:rPr>
          <w:b/>
          <w:sz w:val="28"/>
          <w:szCs w:val="28"/>
        </w:rPr>
        <w:t>ПРОИЗВОДСТВЕННОЙ</w:t>
      </w:r>
      <w:r w:rsidR="00DA7B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5313A3" w:rsidRPr="00BE5B42" w:rsidRDefault="005313A3" w:rsidP="00CA5B31">
      <w:pPr>
        <w:jc w:val="center"/>
        <w:rPr>
          <w:b/>
          <w:sz w:val="20"/>
          <w:szCs w:val="20"/>
        </w:rPr>
      </w:pPr>
    </w:p>
    <w:p w:rsidR="005313A3" w:rsidRDefault="005313A3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B4C56" w:rsidRPr="00CC12F9" w:rsidTr="009215F0">
        <w:trPr>
          <w:trHeight w:val="303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rPr>
                <w:b/>
              </w:rPr>
            </w:pPr>
            <w:r w:rsidRPr="00F43992">
              <w:rPr>
                <w:b/>
              </w:rPr>
              <w:t>38.04.02 Менеджмент</w:t>
            </w:r>
          </w:p>
        </w:tc>
      </w:tr>
      <w:tr w:rsidR="002B4C56" w:rsidRPr="00CC12F9" w:rsidTr="009215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B4C56" w:rsidRPr="00CC12F9" w:rsidRDefault="002B4C56" w:rsidP="00305BA8">
            <w:pPr>
              <w:ind w:firstLine="6521"/>
              <w:rPr>
                <w:b/>
                <w:bCs/>
              </w:rPr>
            </w:pP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Инновационные технологии в кадровом менеджменте</w:t>
            </w: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Default="002B4C56" w:rsidP="00305BA8">
            <w:pPr>
              <w:rPr>
                <w:b/>
              </w:rPr>
            </w:pPr>
          </w:p>
          <w:p w:rsidR="002B4C56" w:rsidRPr="00CC12F9" w:rsidRDefault="002B4C56" w:rsidP="001A3007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2B4C56" w:rsidRPr="00CC12F9" w:rsidTr="009215F0">
        <w:trPr>
          <w:trHeight w:val="308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/>
        </w:tc>
        <w:tc>
          <w:tcPr>
            <w:tcW w:w="6253" w:type="dxa"/>
            <w:vAlign w:val="center"/>
          </w:tcPr>
          <w:p w:rsidR="002B4C56" w:rsidRPr="00CC12F9" w:rsidRDefault="002B4C56" w:rsidP="00305BA8"/>
        </w:tc>
      </w:tr>
      <w:tr w:rsidR="002B4C56" w:rsidRPr="00CC12F9" w:rsidTr="009215F0">
        <w:trPr>
          <w:trHeight w:val="314"/>
          <w:jc w:val="center"/>
        </w:trPr>
        <w:tc>
          <w:tcPr>
            <w:tcW w:w="3144" w:type="dxa"/>
            <w:vAlign w:val="center"/>
          </w:tcPr>
          <w:p w:rsidR="002B4C56" w:rsidRPr="00CC12F9" w:rsidRDefault="007D1A3E" w:rsidP="00305BA8">
            <w:pPr>
              <w:tabs>
                <w:tab w:val="right" w:leader="underscore" w:pos="9639"/>
              </w:tabs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9.15pt;margin-top:11.8pt;width:395.75pt;height:35.7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      <v:textbox style="mso-next-textbox:#Надпись 2">
                    <w:txbxContent>
                      <w:p w:rsidR="007D1A3E" w:rsidRPr="007D1A3E" w:rsidRDefault="007D1A3E" w:rsidP="007D1A3E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797979"/>
                            <w:sz w:val="22"/>
                            <w:szCs w:val="22"/>
                          </w:rPr>
                        </w:pPr>
                        <w:r w:rsidRPr="007D1A3E">
                          <w:rPr>
                            <w:color w:val="7F7F7F" w:themeColor="text1" w:themeTint="80"/>
                            <w:sz w:val="4"/>
                          </w:rPr>
                          <w:t xml:space="preserve">   </w:t>
                        </w:r>
                        <w:r w:rsidRPr="007D1A3E">
                          <w:rPr>
                            <w:b/>
                            <w:color w:val="797979"/>
                            <w:sz w:val="20"/>
                            <w:szCs w:val="22"/>
                          </w:rPr>
                          <w:t xml:space="preserve">Наименование практики               Производственная практика (педагогическая) </w:t>
                        </w:r>
                      </w:p>
                    </w:txbxContent>
                  </v:textbox>
                </v:shape>
              </w:pict>
            </w:r>
            <w:r w:rsidR="002B4C56"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tabs>
                <w:tab w:val="right" w:leader="underscore" w:pos="9639"/>
              </w:tabs>
              <w:rPr>
                <w:b/>
              </w:rPr>
            </w:pPr>
            <w:r w:rsidRPr="00F43992">
              <w:rPr>
                <w:b/>
                <w:bCs/>
              </w:rPr>
              <w:t>очно-заочная</w:t>
            </w:r>
            <w:r w:rsidRPr="00F43992">
              <w:rPr>
                <w:b/>
              </w:rPr>
              <w:t xml:space="preserve"> </w:t>
            </w: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9215F0" w:rsidRDefault="009215F0" w:rsidP="009215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9215F0" w:rsidRPr="009215F0" w:rsidRDefault="009215F0" w:rsidP="00F439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DA7B17" w:rsidRDefault="00D70AC6" w:rsidP="009215F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9215F0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9215F0" w:rsidRPr="00F43992" w:rsidRDefault="00F43992" w:rsidP="009215F0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F43992">
              <w:rPr>
                <w:b/>
                <w:bCs/>
              </w:rPr>
              <w:t>педагогическая</w:t>
            </w:r>
          </w:p>
        </w:tc>
      </w:tr>
    </w:tbl>
    <w:p w:rsidR="00CA5B31" w:rsidRDefault="00CA5B31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tbl>
      <w:tblPr>
        <w:tblW w:w="8023" w:type="dxa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1A3007" w:rsidRPr="00600406" w:rsidTr="001A3007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00406" w:rsidRDefault="001A3007" w:rsidP="009215F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00406" w:rsidRDefault="001A3007" w:rsidP="009215F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3007" w:rsidRPr="00600406" w:rsidRDefault="001A3007" w:rsidP="005C5037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  <w:p w:rsidR="001A3007" w:rsidRPr="00600406" w:rsidRDefault="001A3007" w:rsidP="005C503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</w:t>
            </w:r>
            <w:r w:rsidRPr="00600406">
              <w:rPr>
                <w:b/>
              </w:rPr>
              <w:t>)</w:t>
            </w:r>
          </w:p>
        </w:tc>
      </w:tr>
      <w:tr w:rsidR="001A3007" w:rsidRPr="00600406" w:rsidTr="001A3007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A069B" w:rsidRDefault="001A3007" w:rsidP="00F43992">
            <w:pPr>
              <w:jc w:val="center"/>
              <w:rPr>
                <w:b/>
              </w:rPr>
            </w:pPr>
            <w:r w:rsidRPr="006A069B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00406" w:rsidRDefault="001A3007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3007" w:rsidRPr="00435CBB" w:rsidRDefault="001A3007" w:rsidP="005C503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A3007" w:rsidRPr="00600406" w:rsidTr="001A3007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00406" w:rsidRDefault="001A3007" w:rsidP="00305BA8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3007" w:rsidRPr="00600406" w:rsidRDefault="001A3007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3007" w:rsidRPr="00600406" w:rsidRDefault="001A3007" w:rsidP="005C503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5313A3" w:rsidRDefault="005313A3">
      <w:pPr>
        <w:rPr>
          <w:b/>
          <w:sz w:val="28"/>
          <w:szCs w:val="28"/>
        </w:rPr>
      </w:pPr>
    </w:p>
    <w:p w:rsidR="005313A3" w:rsidRDefault="005313A3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5313A3" w:rsidRDefault="005313A3">
      <w:pPr>
        <w:jc w:val="center"/>
        <w:rPr>
          <w:sz w:val="28"/>
          <w:szCs w:val="28"/>
        </w:rPr>
      </w:pPr>
      <w:r w:rsidRPr="000F013C">
        <w:rPr>
          <w:sz w:val="28"/>
          <w:szCs w:val="28"/>
        </w:rPr>
        <w:t>20</w:t>
      </w:r>
      <w:r w:rsidR="00F43992" w:rsidRPr="000F013C">
        <w:rPr>
          <w:sz w:val="28"/>
          <w:szCs w:val="28"/>
        </w:rPr>
        <w:t>1</w:t>
      </w:r>
      <w:r w:rsidR="00D70AC6">
        <w:rPr>
          <w:sz w:val="28"/>
          <w:szCs w:val="28"/>
        </w:rPr>
        <w:t>7</w:t>
      </w:r>
      <w:r w:rsidRPr="000F013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E5B42" w:rsidRDefault="00BE5B42">
      <w:pPr>
        <w:jc w:val="center"/>
        <w:rPr>
          <w:sz w:val="28"/>
          <w:szCs w:val="28"/>
        </w:rPr>
      </w:pPr>
    </w:p>
    <w:p w:rsidR="00D70AC6" w:rsidRDefault="008E789E" w:rsidP="00D70AC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-511175</wp:posOffset>
            </wp:positionH>
            <wp:positionV relativeFrom="paragraph">
              <wp:posOffset>-472440</wp:posOffset>
            </wp:positionV>
            <wp:extent cx="7124700" cy="9881011"/>
            <wp:effectExtent l="0" t="0" r="0" b="6350"/>
            <wp:wrapNone/>
            <wp:docPr id="3" name="Рисунок 3" descr="Z:\ОПОП Магистратура Менеджмент\2019\Сканы\Практики\Пед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ОПОП Магистратура Менеджмент\2019\Сканы\Практики\Пед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9881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4FE2">
        <w:rPr>
          <w:sz w:val="28"/>
          <w:szCs w:val="28"/>
        </w:rPr>
        <w:t>П</w:t>
      </w:r>
      <w:r w:rsidR="00D70AC6">
        <w:rPr>
          <w:sz w:val="28"/>
          <w:szCs w:val="28"/>
        </w:rPr>
        <w:t>рограмма составлена на основе:</w:t>
      </w:r>
    </w:p>
    <w:p w:rsidR="001A3007" w:rsidRDefault="001A3007" w:rsidP="001A3007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38.04.02 Менеджмент, утвержденного приказом  Министерства образования и науки РФ от «30» марта 2015г., № 322.</w:t>
      </w:r>
    </w:p>
    <w:p w:rsidR="001A3007" w:rsidRPr="007C02BA" w:rsidRDefault="001A3007" w:rsidP="001A3007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Учебного плана по направлению </w:t>
      </w:r>
      <w:r>
        <w:rPr>
          <w:sz w:val="28"/>
          <w:szCs w:val="28"/>
        </w:rPr>
        <w:t xml:space="preserve">подготовки </w:t>
      </w:r>
      <w:r w:rsidRPr="007C02BA">
        <w:rPr>
          <w:sz w:val="28"/>
          <w:szCs w:val="28"/>
        </w:rPr>
        <w:t xml:space="preserve">38.04.02 Менеджмент, профилю Инновационные технологии в кадровом менеджменте, утвержденного </w:t>
      </w:r>
      <w:r>
        <w:rPr>
          <w:sz w:val="28"/>
          <w:szCs w:val="28"/>
        </w:rPr>
        <w:t xml:space="preserve"> решением Ученого совета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от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 xml:space="preserve"> №13.</w:t>
      </w:r>
    </w:p>
    <w:p w:rsidR="00D70AC6" w:rsidRPr="007C02BA" w:rsidRDefault="00D70AC6" w:rsidP="00D70AC6">
      <w:pPr>
        <w:jc w:val="both"/>
        <w:rPr>
          <w:sz w:val="28"/>
          <w:szCs w:val="28"/>
        </w:rPr>
      </w:pPr>
    </w:p>
    <w:p w:rsidR="00D70AC6" w:rsidRPr="007C02BA" w:rsidRDefault="00D70AC6" w:rsidP="00D70AC6">
      <w:pPr>
        <w:jc w:val="both"/>
        <w:rPr>
          <w:sz w:val="28"/>
          <w:szCs w:val="28"/>
        </w:rPr>
      </w:pPr>
    </w:p>
    <w:p w:rsidR="00D70AC6" w:rsidRPr="007C02BA" w:rsidRDefault="00D70AC6" w:rsidP="00D70A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>роизводственной (</w:t>
      </w:r>
      <w:r>
        <w:rPr>
          <w:sz w:val="28"/>
          <w:szCs w:val="28"/>
        </w:rPr>
        <w:t>педагогической</w:t>
      </w:r>
      <w:r w:rsidRPr="007C02BA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>нновационных технологий менеджмента, от 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5B121B"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1.</w:t>
      </w: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к.э.н., доцент                                            </w:t>
      </w:r>
      <w:proofErr w:type="spellStart"/>
      <w:r>
        <w:rPr>
          <w:sz w:val="28"/>
          <w:szCs w:val="28"/>
        </w:rPr>
        <w:t>Е.Е.Егоров</w:t>
      </w:r>
      <w:proofErr w:type="spellEnd"/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инновационных технологий менеджмента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D70AC6" w:rsidRDefault="00D70AC6" w:rsidP="00D70AC6">
      <w:pPr>
        <w:jc w:val="both"/>
        <w:rPr>
          <w:b/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инновационных технологий менеджмента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D70AC6" w:rsidRDefault="00D70AC6" w:rsidP="00D70AC6">
      <w:pPr>
        <w:jc w:val="both"/>
        <w:rPr>
          <w:b/>
          <w:sz w:val="28"/>
          <w:szCs w:val="28"/>
        </w:rPr>
      </w:pP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D70AC6" w:rsidRDefault="00D70AC6" w:rsidP="00D70AC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D70AC6" w:rsidRDefault="00D70AC6" w:rsidP="00D70AC6">
      <w:pPr>
        <w:jc w:val="both"/>
        <w:rPr>
          <w:b/>
          <w:sz w:val="28"/>
          <w:szCs w:val="28"/>
        </w:rPr>
      </w:pPr>
    </w:p>
    <w:p w:rsidR="00D70AC6" w:rsidRPr="002B4C56" w:rsidRDefault="00D70AC6" w:rsidP="00D70AC6">
      <w:pPr>
        <w:jc w:val="both"/>
        <w:rPr>
          <w:sz w:val="28"/>
          <w:szCs w:val="28"/>
        </w:rPr>
      </w:pPr>
    </w:p>
    <w:p w:rsidR="00D70AC6" w:rsidRDefault="00D70AC6" w:rsidP="00D70AC6">
      <w:pPr>
        <w:jc w:val="both"/>
        <w:rPr>
          <w:b/>
          <w:sz w:val="28"/>
          <w:szCs w:val="28"/>
        </w:rPr>
      </w:pPr>
    </w:p>
    <w:p w:rsidR="00527E56" w:rsidRDefault="00527E56">
      <w:pPr>
        <w:jc w:val="both"/>
        <w:rPr>
          <w:b/>
          <w:sz w:val="28"/>
          <w:szCs w:val="28"/>
        </w:rPr>
      </w:pPr>
    </w:p>
    <w:p w:rsidR="00880CA7" w:rsidRDefault="00880C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Pr="00A24F05">
        <w:rPr>
          <w:b/>
          <w:bCs/>
          <w:sz w:val="28"/>
          <w:szCs w:val="28"/>
        </w:rPr>
        <w:t>производственной</w:t>
      </w:r>
      <w:r w:rsidR="00534FD1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>) практики</w:t>
      </w:r>
    </w:p>
    <w:p w:rsidR="00BF7D31" w:rsidRDefault="005313A3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120238" w:rsidRPr="00120238">
        <w:rPr>
          <w:bCs/>
          <w:sz w:val="28"/>
          <w:szCs w:val="28"/>
        </w:rPr>
        <w:t>производственной (педагогической</w:t>
      </w:r>
      <w:r w:rsidRPr="00A24F05">
        <w:rPr>
          <w:sz w:val="28"/>
          <w:szCs w:val="28"/>
        </w:rPr>
        <w:t>) практики являются</w:t>
      </w:r>
      <w:r w:rsidR="00BF7D31">
        <w:rPr>
          <w:sz w:val="28"/>
          <w:szCs w:val="28"/>
        </w:rPr>
        <w:t>:</w:t>
      </w:r>
    </w:p>
    <w:p w:rsidR="00BF7D31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-</w:t>
      </w:r>
      <w:r w:rsidR="005313A3" w:rsidRPr="008E12AC">
        <w:t xml:space="preserve"> </w:t>
      </w:r>
      <w:r w:rsidR="00CC07E8">
        <w:rPr>
          <w:kern w:val="1"/>
          <w:sz w:val="28"/>
          <w:szCs w:val="28"/>
        </w:rPr>
        <w:t>ф</w:t>
      </w:r>
      <w:r w:rsidR="00CC07E8" w:rsidRPr="00404633">
        <w:rPr>
          <w:kern w:val="1"/>
          <w:sz w:val="28"/>
          <w:szCs w:val="28"/>
        </w:rPr>
        <w:t xml:space="preserve">ормирование </w:t>
      </w:r>
      <w:r w:rsidR="00351E5B">
        <w:rPr>
          <w:kern w:val="1"/>
          <w:sz w:val="28"/>
          <w:szCs w:val="28"/>
        </w:rPr>
        <w:t xml:space="preserve">и развитие </w:t>
      </w:r>
      <w:r w:rsidR="006A069B" w:rsidRPr="006A069B">
        <w:rPr>
          <w:kern w:val="1"/>
          <w:sz w:val="28"/>
          <w:szCs w:val="28"/>
        </w:rPr>
        <w:t xml:space="preserve">общекультурных, общепрофессиональных </w:t>
      </w:r>
      <w:r w:rsidR="006A069B">
        <w:rPr>
          <w:kern w:val="1"/>
          <w:sz w:val="28"/>
          <w:szCs w:val="28"/>
        </w:rPr>
        <w:t xml:space="preserve">и </w:t>
      </w:r>
      <w:r w:rsidR="00CC07E8" w:rsidRPr="006A069B">
        <w:rPr>
          <w:kern w:val="1"/>
          <w:sz w:val="28"/>
          <w:szCs w:val="28"/>
        </w:rPr>
        <w:t>профессиональных компетенций</w:t>
      </w:r>
      <w:r w:rsidR="00CC07E8">
        <w:rPr>
          <w:kern w:val="1"/>
          <w:sz w:val="28"/>
          <w:szCs w:val="28"/>
        </w:rPr>
        <w:t xml:space="preserve"> в процессе выполнения педагогической деятельности</w:t>
      </w:r>
      <w:r w:rsidR="002E5F9E">
        <w:rPr>
          <w:kern w:val="1"/>
          <w:sz w:val="28"/>
          <w:szCs w:val="28"/>
        </w:rPr>
        <w:t xml:space="preserve"> в рамках конкретных трудовых функций</w:t>
      </w:r>
      <w:r w:rsidR="00351E5B">
        <w:rPr>
          <w:kern w:val="1"/>
          <w:sz w:val="28"/>
          <w:szCs w:val="28"/>
        </w:rPr>
        <w:t>;</w:t>
      </w:r>
    </w:p>
    <w:p w:rsidR="00BF7D31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приобретение навыков разрабатывать</w:t>
      </w:r>
      <w:r w:rsidRPr="00960C2B">
        <w:rPr>
          <w:sz w:val="32"/>
          <w:szCs w:val="32"/>
          <w:lang w:eastAsia="ru-RU"/>
        </w:rPr>
        <w:t xml:space="preserve"> </w:t>
      </w:r>
      <w:r w:rsidRPr="00BF7D31">
        <w:rPr>
          <w:kern w:val="1"/>
          <w:sz w:val="28"/>
          <w:szCs w:val="28"/>
        </w:rPr>
        <w:t xml:space="preserve">учебные программы и </w:t>
      </w:r>
      <w:r>
        <w:rPr>
          <w:kern w:val="1"/>
          <w:sz w:val="28"/>
          <w:szCs w:val="28"/>
        </w:rPr>
        <w:t xml:space="preserve">методическое </w:t>
      </w:r>
      <w:r w:rsidRPr="00BF7D31">
        <w:rPr>
          <w:kern w:val="1"/>
          <w:sz w:val="28"/>
          <w:szCs w:val="28"/>
        </w:rPr>
        <w:t>обеспечение управленческих дисциплин, а также применять современные методы и методики в процессе их преподавания.</w:t>
      </w:r>
    </w:p>
    <w:p w:rsidR="005313A3" w:rsidRDefault="005313A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830423" w:rsidRPr="00E5611E" w:rsidRDefault="005313A3" w:rsidP="0023675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</w:t>
      </w:r>
      <w:r w:rsidR="008E12AC" w:rsidRPr="00A24F05">
        <w:rPr>
          <w:sz w:val="28"/>
          <w:szCs w:val="28"/>
        </w:rPr>
        <w:t>й</w:t>
      </w:r>
      <w:r w:rsidR="007D12AE">
        <w:rPr>
          <w:sz w:val="28"/>
          <w:szCs w:val="28"/>
        </w:rPr>
        <w:t xml:space="preserve"> (педагогической</w:t>
      </w:r>
      <w:r w:rsidR="00D91A44">
        <w:rPr>
          <w:sz w:val="28"/>
          <w:szCs w:val="28"/>
        </w:rPr>
        <w:t>) практики являются:</w:t>
      </w:r>
    </w:p>
    <w:p w:rsidR="00830423" w:rsidRPr="00E5611E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0423" w:rsidRPr="00E5611E">
        <w:rPr>
          <w:sz w:val="28"/>
          <w:szCs w:val="28"/>
        </w:rPr>
        <w:t>закрепление знаний, умений и навыков, полученных магистрантами в процессе изучения дисциплин магистерской программы;</w:t>
      </w:r>
    </w:p>
    <w:p w:rsidR="00830423" w:rsidRPr="00E5611E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6A88">
        <w:rPr>
          <w:sz w:val="28"/>
          <w:szCs w:val="28"/>
        </w:rPr>
        <w:t xml:space="preserve">развитие у магистрантов </w:t>
      </w:r>
      <w:r w:rsidR="00A46A88" w:rsidRPr="00A46A88">
        <w:rPr>
          <w:sz w:val="28"/>
          <w:szCs w:val="28"/>
        </w:rPr>
        <w:t>способности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</w:r>
      <w:r w:rsidR="00830423" w:rsidRPr="00E5611E">
        <w:rPr>
          <w:sz w:val="28"/>
          <w:szCs w:val="28"/>
        </w:rPr>
        <w:t>;</w:t>
      </w:r>
    </w:p>
    <w:p w:rsidR="00830423" w:rsidRPr="00E5611E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0423" w:rsidRPr="00E5611E">
        <w:rPr>
          <w:sz w:val="28"/>
          <w:szCs w:val="28"/>
        </w:rPr>
        <w:t xml:space="preserve"> содействие активизации </w:t>
      </w:r>
      <w:r w:rsidR="0051561F">
        <w:rPr>
          <w:sz w:val="28"/>
          <w:szCs w:val="28"/>
        </w:rPr>
        <w:t xml:space="preserve">участия магистрантов в </w:t>
      </w:r>
      <w:r w:rsidR="00830423" w:rsidRPr="00E5611E">
        <w:rPr>
          <w:sz w:val="28"/>
          <w:szCs w:val="28"/>
        </w:rPr>
        <w:t>научно-педагогической деятельности</w:t>
      </w:r>
      <w:r w:rsidR="003D4DA3">
        <w:rPr>
          <w:sz w:val="28"/>
          <w:szCs w:val="28"/>
        </w:rPr>
        <w:t xml:space="preserve"> на основе изучения научной и научно-методической литературы</w:t>
      </w:r>
      <w:r w:rsidR="002809F4">
        <w:rPr>
          <w:sz w:val="28"/>
          <w:szCs w:val="28"/>
        </w:rPr>
        <w:t xml:space="preserve">, </w:t>
      </w:r>
      <w:r w:rsidR="0001024D">
        <w:rPr>
          <w:sz w:val="28"/>
          <w:szCs w:val="28"/>
        </w:rPr>
        <w:t>привитие навыков</w:t>
      </w:r>
      <w:r w:rsidR="00E21C70" w:rsidRPr="00984ECE">
        <w:rPr>
          <w:sz w:val="28"/>
          <w:szCs w:val="28"/>
        </w:rPr>
        <w:t xml:space="preserve"> саморазвити</w:t>
      </w:r>
      <w:r w:rsidR="0001024D">
        <w:rPr>
          <w:sz w:val="28"/>
          <w:szCs w:val="28"/>
        </w:rPr>
        <w:t>я</w:t>
      </w:r>
      <w:r w:rsidR="00852B05">
        <w:rPr>
          <w:sz w:val="28"/>
          <w:szCs w:val="28"/>
        </w:rPr>
        <w:t>, самореализации, использования</w:t>
      </w:r>
      <w:r w:rsidR="00E21C70" w:rsidRPr="00984ECE">
        <w:rPr>
          <w:sz w:val="28"/>
          <w:szCs w:val="28"/>
        </w:rPr>
        <w:t xml:space="preserve"> творческого потенциала</w:t>
      </w:r>
      <w:r w:rsidR="002809F4">
        <w:rPr>
          <w:sz w:val="28"/>
          <w:szCs w:val="28"/>
        </w:rPr>
        <w:t>;</w:t>
      </w:r>
    </w:p>
    <w:p w:rsidR="005313A3" w:rsidRPr="0051561F" w:rsidRDefault="00236755" w:rsidP="002809F4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0423" w:rsidRPr="0051561F">
        <w:rPr>
          <w:sz w:val="28"/>
          <w:szCs w:val="28"/>
        </w:rPr>
        <w:t>развитие у магистрантов личностных качеств, определяемых общими целями обучения и воспитания, изложенными в О</w:t>
      </w:r>
      <w:r w:rsidR="002809F4" w:rsidRPr="0051561F">
        <w:rPr>
          <w:sz w:val="28"/>
          <w:szCs w:val="28"/>
        </w:rPr>
        <w:t>П</w:t>
      </w:r>
      <w:r w:rsidR="00830423" w:rsidRPr="0051561F">
        <w:rPr>
          <w:sz w:val="28"/>
          <w:szCs w:val="28"/>
        </w:rPr>
        <w:t>ОП.</w:t>
      </w:r>
    </w:p>
    <w:p w:rsidR="005313A3" w:rsidRDefault="005313A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D70AC6">
        <w:rPr>
          <w:b/>
          <w:bCs/>
          <w:sz w:val="28"/>
          <w:szCs w:val="28"/>
        </w:rPr>
        <w:t>.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905068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905068" w:rsidRPr="00A24F05">
        <w:rPr>
          <w:b/>
          <w:bCs/>
          <w:sz w:val="28"/>
          <w:szCs w:val="28"/>
        </w:rPr>
        <w:t xml:space="preserve">)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D549D">
        <w:rPr>
          <w:bCs/>
          <w:sz w:val="28"/>
          <w:szCs w:val="28"/>
        </w:rPr>
        <w:t xml:space="preserve">В результате прохождения </w:t>
      </w:r>
      <w:r w:rsidR="00120238" w:rsidRPr="006D549D">
        <w:rPr>
          <w:sz w:val="28"/>
          <w:szCs w:val="28"/>
        </w:rPr>
        <w:t>производственной (педагогической</w:t>
      </w:r>
      <w:r w:rsidR="00890CC2" w:rsidRPr="006D549D">
        <w:rPr>
          <w:bCs/>
          <w:sz w:val="28"/>
          <w:szCs w:val="28"/>
        </w:rPr>
        <w:t>)</w:t>
      </w:r>
      <w:r w:rsidRPr="006D549D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C4D9F" w:rsidRPr="00606C2E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646"/>
        <w:gridCol w:w="4918"/>
      </w:tblGrid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 w:rsidR="00890CC2"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23EE3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</w:t>
            </w:r>
            <w:r w:rsidR="00F23EE3"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 соответствии с ФГОС)</w:t>
            </w:r>
          </w:p>
        </w:tc>
        <w:tc>
          <w:tcPr>
            <w:tcW w:w="4918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BC4CF1" w:rsidRDefault="0001067E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3646" w:type="dxa"/>
            <w:shd w:val="clear" w:color="auto" w:fill="auto"/>
          </w:tcPr>
          <w:p w:rsidR="0001067E" w:rsidRPr="00BC4CF1" w:rsidRDefault="0001067E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  <w:tc>
          <w:tcPr>
            <w:tcW w:w="4918" w:type="dxa"/>
            <w:shd w:val="clear" w:color="auto" w:fill="auto"/>
          </w:tcPr>
          <w:p w:rsidR="00BF5759" w:rsidRPr="0068622C" w:rsidRDefault="00BF5759" w:rsidP="0001024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C4CF1" w:rsidRPr="00305BA8" w:rsidTr="00EB437E">
        <w:tc>
          <w:tcPr>
            <w:tcW w:w="1565" w:type="dxa"/>
            <w:shd w:val="clear" w:color="auto" w:fill="auto"/>
          </w:tcPr>
          <w:p w:rsidR="00BC4CF1" w:rsidRPr="00BC4CF1" w:rsidRDefault="00BC4CF1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3646" w:type="dxa"/>
            <w:shd w:val="clear" w:color="auto" w:fill="auto"/>
          </w:tcPr>
          <w:p w:rsidR="00BC4CF1" w:rsidRPr="00BC4CF1" w:rsidRDefault="00BC4CF1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  <w:tc>
          <w:tcPr>
            <w:tcW w:w="4918" w:type="dxa"/>
            <w:shd w:val="clear" w:color="auto" w:fill="auto"/>
          </w:tcPr>
          <w:p w:rsidR="001A45B5" w:rsidRPr="00231898" w:rsidRDefault="001A45B5" w:rsidP="001A45B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C4CF1" w:rsidRPr="00305BA8" w:rsidTr="00EB437E">
        <w:tc>
          <w:tcPr>
            <w:tcW w:w="1565" w:type="dxa"/>
            <w:shd w:val="clear" w:color="auto" w:fill="auto"/>
          </w:tcPr>
          <w:p w:rsidR="00BC4CF1" w:rsidRPr="00BC4CF1" w:rsidRDefault="00BC4CF1" w:rsidP="00D70A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809F4">
              <w:t>ПК-1</w:t>
            </w:r>
            <w:r w:rsidR="00D70AC6">
              <w:t>0</w:t>
            </w:r>
          </w:p>
        </w:tc>
        <w:tc>
          <w:tcPr>
            <w:tcW w:w="3646" w:type="dxa"/>
            <w:shd w:val="clear" w:color="auto" w:fill="auto"/>
          </w:tcPr>
          <w:p w:rsidR="00BC4CF1" w:rsidRPr="00BC4CF1" w:rsidRDefault="00BC4CF1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809F4">
              <w:t>способностью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  <w:tc>
          <w:tcPr>
            <w:tcW w:w="4918" w:type="dxa"/>
            <w:shd w:val="clear" w:color="auto" w:fill="auto"/>
          </w:tcPr>
          <w:p w:rsidR="00BC4CF1" w:rsidRPr="00231898" w:rsidRDefault="00BC4CF1" w:rsidP="00BC4CF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31898">
              <w:rPr>
                <w:lang w:eastAsia="ru-RU"/>
              </w:rPr>
              <w:t>знать:</w:t>
            </w:r>
          </w:p>
          <w:p w:rsidR="00EB437E" w:rsidRPr="00231898" w:rsidRDefault="00EB437E" w:rsidP="00EB437E">
            <w:pPr>
              <w:rPr>
                <w:lang w:eastAsia="ru-RU"/>
              </w:rPr>
            </w:pPr>
            <w:r w:rsidRPr="00231898">
              <w:rPr>
                <w:lang w:eastAsia="ru-RU"/>
              </w:rPr>
              <w:t xml:space="preserve">- современные требования к </w:t>
            </w:r>
            <w:proofErr w:type="spellStart"/>
            <w:r w:rsidRPr="00231898">
              <w:rPr>
                <w:lang w:eastAsia="ru-RU"/>
              </w:rPr>
              <w:t>образовательнои</w:t>
            </w:r>
            <w:proofErr w:type="spellEnd"/>
            <w:r w:rsidRPr="00231898">
              <w:rPr>
                <w:lang w:eastAsia="ru-RU"/>
              </w:rPr>
              <w:t>̆ деятельности в системе образования;</w:t>
            </w:r>
          </w:p>
          <w:p w:rsidR="00EB437E" w:rsidRPr="00231898" w:rsidRDefault="00EB437E" w:rsidP="00EB437E">
            <w:pPr>
              <w:rPr>
                <w:lang w:eastAsia="ru-RU"/>
              </w:rPr>
            </w:pPr>
            <w:r w:rsidRPr="00231898">
              <w:rPr>
                <w:lang w:eastAsia="ru-RU"/>
              </w:rPr>
              <w:t>- современные технологии, методы и методики, применяемые в процессе преподавания;</w:t>
            </w:r>
          </w:p>
          <w:p w:rsidR="00EB437E" w:rsidRPr="00231898" w:rsidRDefault="00EB437E" w:rsidP="00EB437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31898">
              <w:rPr>
                <w:lang w:eastAsia="ru-RU"/>
              </w:rPr>
              <w:t>- знать структуру учебных программ и методического обеспечения управленческих дисциплин и требования к их разработке;</w:t>
            </w:r>
          </w:p>
          <w:p w:rsidR="00EB437E" w:rsidRPr="00231898" w:rsidRDefault="00EB437E" w:rsidP="00EB43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31898">
              <w:rPr>
                <w:lang w:eastAsia="ru-RU"/>
              </w:rPr>
              <w:t>уметь:</w:t>
            </w:r>
          </w:p>
          <w:p w:rsidR="00EB437E" w:rsidRPr="00231898" w:rsidRDefault="00EB437E" w:rsidP="00EB43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31898">
              <w:rPr>
                <w:lang w:eastAsia="ru-RU"/>
              </w:rPr>
              <w:t>- применять современные технологии, методы и методики преподавания управленческих дисциплин;</w:t>
            </w:r>
          </w:p>
          <w:p w:rsidR="00EB437E" w:rsidRPr="00231898" w:rsidRDefault="00EB437E" w:rsidP="00EB43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31898">
              <w:rPr>
                <w:lang w:eastAsia="ru-RU"/>
              </w:rPr>
              <w:t xml:space="preserve">- разрабатывать учебные программы и другое методическое обеспечение преподавания </w:t>
            </w:r>
            <w:r w:rsidRPr="00231898">
              <w:rPr>
                <w:lang w:eastAsia="ru-RU"/>
              </w:rPr>
              <w:lastRenderedPageBreak/>
              <w:t>управленческих дисциплин;</w:t>
            </w:r>
          </w:p>
          <w:p w:rsidR="00EB437E" w:rsidRPr="00231898" w:rsidRDefault="00EB437E" w:rsidP="00EB437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31898">
              <w:rPr>
                <w:lang w:eastAsia="ru-RU"/>
              </w:rPr>
              <w:t>- проектировать учебные занятия для их последующего проведения;</w:t>
            </w:r>
          </w:p>
          <w:p w:rsidR="00EB437E" w:rsidRPr="00231898" w:rsidRDefault="00EB437E" w:rsidP="00EB43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31898">
              <w:rPr>
                <w:lang w:eastAsia="ru-RU"/>
              </w:rPr>
              <w:t>владеть:</w:t>
            </w:r>
          </w:p>
          <w:p w:rsidR="00EB437E" w:rsidRPr="00231898" w:rsidRDefault="00EB437E" w:rsidP="00EB43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31898">
              <w:rPr>
                <w:lang w:eastAsia="ru-RU"/>
              </w:rPr>
              <w:t>- навыками применения современных технологий, методов и методик в процессе преподавания управленческих дисциплин;</w:t>
            </w:r>
          </w:p>
          <w:p w:rsidR="00BC4CF1" w:rsidRPr="00231898" w:rsidRDefault="00EB437E" w:rsidP="00EB437E">
            <w:pPr>
              <w:widowControl w:val="0"/>
              <w:suppressAutoHyphens w:val="0"/>
              <w:autoSpaceDE w:val="0"/>
              <w:autoSpaceDN w:val="0"/>
              <w:adjustRightInd w:val="0"/>
              <w:spacing w:after="240"/>
              <w:rPr>
                <w:lang w:eastAsia="ru-RU"/>
              </w:rPr>
            </w:pPr>
            <w:r w:rsidRPr="00231898">
              <w:rPr>
                <w:bCs/>
              </w:rPr>
              <w:t>- опытом разработки учебных программ и другого методического обеспечения управленческих дисциплин.</w:t>
            </w:r>
          </w:p>
        </w:tc>
      </w:tr>
    </w:tbl>
    <w:p w:rsidR="00890CC2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3. Место 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 xml:space="preserve">) практики в структуре ОПОП магистратуры </w:t>
      </w:r>
    </w:p>
    <w:p w:rsidR="005010CA" w:rsidRPr="005010CA" w:rsidRDefault="005010CA" w:rsidP="005010CA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5010CA">
        <w:rPr>
          <w:kern w:val="1"/>
          <w:sz w:val="28"/>
          <w:szCs w:val="28"/>
        </w:rPr>
        <w:t>Вид практики: производственная практика.</w:t>
      </w:r>
    </w:p>
    <w:p w:rsidR="005010CA" w:rsidRDefault="005010CA" w:rsidP="005010CA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5010CA">
        <w:rPr>
          <w:kern w:val="1"/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  <w:r>
        <w:rPr>
          <w:kern w:val="1"/>
          <w:sz w:val="28"/>
          <w:szCs w:val="28"/>
        </w:rPr>
        <w:t xml:space="preserve"> (педагогическая практика)</w:t>
      </w:r>
    </w:p>
    <w:p w:rsidR="00D13D8E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Pr="00404633">
        <w:rPr>
          <w:kern w:val="1"/>
          <w:sz w:val="28"/>
          <w:szCs w:val="28"/>
        </w:rPr>
        <w:t xml:space="preserve"> педагогической практики магистрант должен владеть зна</w:t>
      </w:r>
      <w:r w:rsidR="00852B05">
        <w:rPr>
          <w:kern w:val="1"/>
          <w:sz w:val="28"/>
          <w:szCs w:val="28"/>
        </w:rPr>
        <w:t xml:space="preserve">ниями и элементарными навыками </w:t>
      </w:r>
      <w:r w:rsidRPr="00404633">
        <w:rPr>
          <w:kern w:val="1"/>
          <w:sz w:val="28"/>
          <w:szCs w:val="28"/>
        </w:rPr>
        <w:t>педагогической деятельности, видеть междисциплинарную взаимосвязь курсов, изучаемых в рамках О</w:t>
      </w:r>
      <w:r>
        <w:rPr>
          <w:kern w:val="1"/>
          <w:sz w:val="28"/>
          <w:szCs w:val="28"/>
        </w:rPr>
        <w:t>П</w:t>
      </w:r>
      <w:r w:rsidR="00B84CAC">
        <w:rPr>
          <w:kern w:val="1"/>
          <w:sz w:val="28"/>
          <w:szCs w:val="28"/>
        </w:rPr>
        <w:t xml:space="preserve">ОП </w:t>
      </w:r>
      <w:r w:rsidRPr="00404633">
        <w:rPr>
          <w:kern w:val="1"/>
          <w:sz w:val="28"/>
          <w:szCs w:val="28"/>
        </w:rPr>
        <w:t xml:space="preserve">по направлению </w:t>
      </w:r>
      <w:r w:rsidRPr="007E57C9">
        <w:rPr>
          <w:sz w:val="28"/>
          <w:szCs w:val="28"/>
        </w:rPr>
        <w:t>подготовки 38.04.02 «Менеджмент»</w:t>
      </w:r>
      <w:r w:rsidR="00D13D8E">
        <w:rPr>
          <w:kern w:val="1"/>
          <w:sz w:val="28"/>
          <w:szCs w:val="28"/>
        </w:rPr>
        <w:t>.</w:t>
      </w:r>
    </w:p>
    <w:p w:rsidR="00BA224D" w:rsidRDefault="00BA224D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При освоении педагогической практики необходимы знания, умения и навыки, приобретенные в результате освоения следующих дисциплин</w:t>
      </w:r>
      <w:r w:rsidR="00D243F2">
        <w:rPr>
          <w:kern w:val="1"/>
          <w:sz w:val="28"/>
          <w:szCs w:val="28"/>
        </w:rPr>
        <w:t xml:space="preserve">: </w:t>
      </w:r>
      <w:r w:rsidR="00D243F2" w:rsidRPr="00D243F2">
        <w:rPr>
          <w:sz w:val="28"/>
          <w:szCs w:val="28"/>
        </w:rPr>
        <w:t>Организация научно-исследовательской и педагогической деятельности в кадровом менеджмент</w:t>
      </w:r>
      <w:r w:rsidR="00D243F2">
        <w:rPr>
          <w:sz w:val="28"/>
          <w:szCs w:val="28"/>
        </w:rPr>
        <w:t>е</w:t>
      </w:r>
      <w:r w:rsidR="00D243F2" w:rsidRPr="00D243F2">
        <w:rPr>
          <w:kern w:val="1"/>
          <w:sz w:val="28"/>
          <w:szCs w:val="28"/>
        </w:rPr>
        <w:t>, Управление конфликтами и стрессами</w:t>
      </w:r>
      <w:r w:rsidR="00D243F2">
        <w:rPr>
          <w:kern w:val="1"/>
          <w:sz w:val="28"/>
          <w:szCs w:val="28"/>
        </w:rPr>
        <w:t>,</w:t>
      </w:r>
      <w:r w:rsidR="00D243F2" w:rsidRPr="00D243F2">
        <w:rPr>
          <w:kern w:val="1"/>
          <w:sz w:val="28"/>
          <w:szCs w:val="28"/>
        </w:rPr>
        <w:t xml:space="preserve"> Управление знаниями</w:t>
      </w:r>
      <w:r w:rsidR="00CF6329">
        <w:rPr>
          <w:kern w:val="1"/>
          <w:sz w:val="28"/>
          <w:szCs w:val="28"/>
        </w:rPr>
        <w:t>, Учебная (организационно-управленческая) практика</w:t>
      </w:r>
      <w:r w:rsidR="00D243F2">
        <w:rPr>
          <w:kern w:val="1"/>
          <w:sz w:val="28"/>
          <w:szCs w:val="28"/>
        </w:rPr>
        <w:t>.</w:t>
      </w:r>
    </w:p>
    <w:p w:rsidR="00AE2130" w:rsidRPr="00AE2130" w:rsidRDefault="00AE2130" w:rsidP="00BC4D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E2130">
        <w:rPr>
          <w:sz w:val="28"/>
          <w:szCs w:val="28"/>
        </w:rPr>
        <w:t>Дисциплины и практики, для которых освоение данной дисциплины (модуля) необходимо как предшествующее</w:t>
      </w:r>
      <w:r>
        <w:rPr>
          <w:sz w:val="28"/>
          <w:szCs w:val="28"/>
        </w:rPr>
        <w:t>: Управление развитием персонала, Производственная (технологическая) практика.</w:t>
      </w:r>
    </w:p>
    <w:p w:rsidR="00AE2130" w:rsidRPr="007C02BA" w:rsidRDefault="00AE2130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AE2130" w:rsidRPr="007C02BA" w:rsidRDefault="00AE2130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>проведения 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:rsidR="00DE747D" w:rsidRPr="007C02BA" w:rsidRDefault="00DE747D" w:rsidP="00DE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Производственная (педагогическая) практика осуществляется дискретно по видам практик в соответствии с учебным планом и графиком учебного процесса. </w:t>
      </w:r>
    </w:p>
    <w:p w:rsidR="00092D5A" w:rsidRPr="007C02BA" w:rsidRDefault="00092D5A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 xml:space="preserve">Производственная (педагогическая) практика проводится стационарно в структурных подразделениях университета или других образовательных </w:t>
      </w:r>
      <w:r w:rsidR="006F24EB" w:rsidRPr="007C02BA">
        <w:rPr>
          <w:bCs/>
          <w:sz w:val="28"/>
          <w:szCs w:val="28"/>
        </w:rPr>
        <w:t>организациях</w:t>
      </w:r>
      <w:r w:rsidRPr="007C02BA">
        <w:rPr>
          <w:bCs/>
          <w:sz w:val="28"/>
          <w:szCs w:val="28"/>
        </w:rPr>
        <w:t xml:space="preserve"> региона и осуществляется непрерывно в соответствии с учебным планом и графиком учебного процесса.</w:t>
      </w:r>
    </w:p>
    <w:p w:rsidR="00EF2F18" w:rsidRPr="007C02BA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Педагогическая практика может проходить в следующих формах:</w:t>
      </w:r>
    </w:p>
    <w:p w:rsidR="005F5D4C" w:rsidRPr="007C02BA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участие магистранта в подготовке лекций и проведении практических занятий по теме, определенной руководителем практики и соответствующей направлению научных интересов магистранта;</w:t>
      </w:r>
    </w:p>
    <w:p w:rsidR="005F5D4C" w:rsidRPr="007C02BA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разработка инновационных методов</w:t>
      </w:r>
      <w:r w:rsidR="00F70937" w:rsidRPr="007C02BA">
        <w:rPr>
          <w:bCs/>
          <w:sz w:val="28"/>
          <w:szCs w:val="28"/>
        </w:rPr>
        <w:t xml:space="preserve"> занятий со студентами в активных и интерактивных формах;</w:t>
      </w:r>
    </w:p>
    <w:p w:rsidR="00670DF7" w:rsidRPr="007C02BA" w:rsidRDefault="00670DF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 xml:space="preserve">- разработка методического обеспечения </w:t>
      </w:r>
      <w:r w:rsidR="009428DA" w:rsidRPr="007C02BA">
        <w:rPr>
          <w:bCs/>
          <w:sz w:val="28"/>
          <w:szCs w:val="28"/>
        </w:rPr>
        <w:t>по управленческим дисциплинам;</w:t>
      </w:r>
    </w:p>
    <w:p w:rsidR="00F70937" w:rsidRPr="007C02BA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lastRenderedPageBreak/>
        <w:t>- подготовка деловых игр, кейсов и материалов для практических работ, составление контрольных задач и тестов по заданию руководителя практики;</w:t>
      </w:r>
    </w:p>
    <w:p w:rsidR="00F70937" w:rsidRPr="007C02BA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участие в проведении семинаров в диалоговом режиме, деловых игр, разбора конкретных ситуаций, психологических и иных тренингов, обсуждении результатов проектных работ студенческих команд;</w:t>
      </w:r>
    </w:p>
    <w:p w:rsidR="00F70937" w:rsidRPr="007C02BA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участия в проверке курсовых и контрольных работ, рефератов, отчетов по практикам студентов;</w:t>
      </w:r>
    </w:p>
    <w:p w:rsidR="00F70937" w:rsidRPr="007C02BA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посещение занятий ведущих преподавателей кафедр, мастер-классов экспертов и специалистов;</w:t>
      </w:r>
    </w:p>
    <w:p w:rsidR="00F70937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другие формы работ, определенные руководителем практики.</w:t>
      </w:r>
    </w:p>
    <w:p w:rsidR="004E124E" w:rsidRDefault="004E124E" w:rsidP="004E124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</w:t>
      </w:r>
      <w:r w:rsidR="005010CA">
        <w:rPr>
          <w:bCs/>
          <w:sz w:val="28"/>
          <w:szCs w:val="28"/>
        </w:rPr>
        <w:t>выездная; стационарная</w:t>
      </w:r>
      <w:r>
        <w:rPr>
          <w:bCs/>
          <w:sz w:val="28"/>
          <w:szCs w:val="28"/>
        </w:rPr>
        <w:t>. Выездная практика организуется только при наличии заявления обучающегося.</w:t>
      </w:r>
    </w:p>
    <w:p w:rsidR="004E124E" w:rsidRDefault="004E124E" w:rsidP="004E124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120238" w:rsidRPr="00A24F05">
        <w:rPr>
          <w:b/>
          <w:bCs/>
          <w:sz w:val="28"/>
          <w:szCs w:val="28"/>
        </w:rPr>
        <w:t>производственной</w:t>
      </w:r>
      <w:r w:rsidR="00120238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:rsidR="00650458" w:rsidRDefault="00650458" w:rsidP="006504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24BF2">
        <w:rPr>
          <w:color w:val="000000"/>
          <w:sz w:val="28"/>
          <w:szCs w:val="28"/>
        </w:rPr>
        <w:t>Производственная (педагогическая)</w:t>
      </w:r>
      <w:r w:rsidRPr="001D46FA">
        <w:rPr>
          <w:color w:val="000000"/>
          <w:sz w:val="28"/>
          <w:szCs w:val="28"/>
        </w:rPr>
        <w:t xml:space="preserve"> практика </w:t>
      </w:r>
      <w:r w:rsidRPr="00650458">
        <w:rPr>
          <w:color w:val="000000"/>
          <w:sz w:val="28"/>
          <w:szCs w:val="28"/>
        </w:rPr>
        <w:t xml:space="preserve">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</w:t>
      </w:r>
      <w:proofErr w:type="gramStart"/>
      <w:r w:rsidRPr="00650458">
        <w:rPr>
          <w:color w:val="000000"/>
          <w:sz w:val="28"/>
          <w:szCs w:val="28"/>
        </w:rPr>
        <w:t>ВО</w:t>
      </w:r>
      <w:proofErr w:type="gramEnd"/>
      <w:r w:rsidRPr="00650458">
        <w:rPr>
          <w:color w:val="000000"/>
          <w:sz w:val="28"/>
          <w:szCs w:val="28"/>
        </w:rPr>
        <w:t xml:space="preserve">. </w:t>
      </w:r>
    </w:p>
    <w:p w:rsidR="005313A3" w:rsidRDefault="00650458" w:rsidP="001E76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проведения: </w:t>
      </w:r>
      <w:r w:rsidR="001E76F2">
        <w:rPr>
          <w:color w:val="000000"/>
          <w:sz w:val="28"/>
          <w:szCs w:val="28"/>
        </w:rPr>
        <w:t>о</w:t>
      </w:r>
      <w:r w:rsidRPr="00E24BF2">
        <w:rPr>
          <w:color w:val="000000"/>
          <w:sz w:val="28"/>
          <w:szCs w:val="28"/>
        </w:rPr>
        <w:t>бразовательны</w:t>
      </w:r>
      <w:r w:rsidR="001E76F2">
        <w:rPr>
          <w:color w:val="000000"/>
          <w:sz w:val="28"/>
          <w:szCs w:val="28"/>
        </w:rPr>
        <w:t>е</w:t>
      </w:r>
      <w:r w:rsidRPr="00E24BF2">
        <w:rPr>
          <w:color w:val="000000"/>
          <w:sz w:val="28"/>
          <w:szCs w:val="28"/>
        </w:rPr>
        <w:t xml:space="preserve"> организаци</w:t>
      </w:r>
      <w:r w:rsidR="001E76F2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Нижнего Новгорода и Нижегородской области</w:t>
      </w:r>
      <w:r w:rsidR="001E76F2">
        <w:rPr>
          <w:color w:val="000000"/>
          <w:sz w:val="28"/>
          <w:szCs w:val="28"/>
        </w:rPr>
        <w:t xml:space="preserve"> (</w:t>
      </w:r>
      <w:r w:rsidR="00355468" w:rsidRPr="00AF5F85">
        <w:rPr>
          <w:sz w:val="28"/>
          <w:szCs w:val="28"/>
        </w:rPr>
        <w:t>общеобразовательные школы</w:t>
      </w:r>
      <w:r w:rsidR="001E76F2">
        <w:rPr>
          <w:sz w:val="28"/>
          <w:szCs w:val="28"/>
        </w:rPr>
        <w:t xml:space="preserve">, лицеи, колледжи, техникумы, </w:t>
      </w:r>
      <w:r w:rsidR="00AF5F85">
        <w:rPr>
          <w:sz w:val="28"/>
          <w:szCs w:val="28"/>
        </w:rPr>
        <w:t>вузы и др</w:t>
      </w:r>
      <w:r w:rsidR="001E76F2">
        <w:rPr>
          <w:sz w:val="28"/>
          <w:szCs w:val="28"/>
        </w:rPr>
        <w:t>.).</w:t>
      </w:r>
      <w:r w:rsidRPr="00650458">
        <w:rPr>
          <w:color w:val="000000"/>
          <w:sz w:val="28"/>
          <w:szCs w:val="28"/>
        </w:rPr>
        <w:t xml:space="preserve"> Практика может быть проведена непосредственно в Университете (структурных подразделениях)</w:t>
      </w:r>
      <w:r w:rsidR="00972411">
        <w:rPr>
          <w:color w:val="000000"/>
          <w:sz w:val="28"/>
          <w:szCs w:val="28"/>
        </w:rPr>
        <w:t>.</w:t>
      </w:r>
    </w:p>
    <w:p w:rsidR="00EF2F18" w:rsidRDefault="00EF2F18" w:rsidP="00EF2F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Практика осуществляется в </w:t>
      </w:r>
      <w:r w:rsidRPr="00AF5F85">
        <w:rPr>
          <w:bCs/>
          <w:iCs/>
          <w:sz w:val="28"/>
          <w:szCs w:val="28"/>
        </w:rPr>
        <w:t>4 семестре в</w:t>
      </w:r>
      <w:r>
        <w:rPr>
          <w:bCs/>
          <w:iCs/>
          <w:sz w:val="28"/>
          <w:szCs w:val="28"/>
        </w:rPr>
        <w:t xml:space="preserve"> соответствии с учебным планом и графиком учебного процесса</w:t>
      </w:r>
      <w:r w:rsidRPr="007A7C2A">
        <w:rPr>
          <w:bCs/>
          <w:iCs/>
          <w:sz w:val="28"/>
          <w:szCs w:val="28"/>
        </w:rPr>
        <w:t xml:space="preserve"> О</w:t>
      </w:r>
      <w:r>
        <w:rPr>
          <w:bCs/>
          <w:iCs/>
          <w:sz w:val="28"/>
          <w:szCs w:val="28"/>
        </w:rPr>
        <w:t>П</w:t>
      </w:r>
      <w:r w:rsidRPr="007A7C2A">
        <w:rPr>
          <w:bCs/>
          <w:iCs/>
          <w:sz w:val="28"/>
          <w:szCs w:val="28"/>
        </w:rPr>
        <w:t xml:space="preserve">ОП </w:t>
      </w:r>
      <w:proofErr w:type="gramStart"/>
      <w:r w:rsidRPr="007A7C2A">
        <w:rPr>
          <w:bCs/>
          <w:iCs/>
          <w:sz w:val="28"/>
          <w:szCs w:val="28"/>
        </w:rPr>
        <w:t>ВО</w:t>
      </w:r>
      <w:proofErr w:type="gramEnd"/>
      <w:r w:rsidRPr="007A7C2A">
        <w:rPr>
          <w:bCs/>
          <w:iCs/>
          <w:sz w:val="28"/>
          <w:szCs w:val="28"/>
        </w:rPr>
        <w:t xml:space="preserve"> </w:t>
      </w:r>
      <w:r w:rsidRPr="007A7C2A">
        <w:rPr>
          <w:iCs/>
          <w:spacing w:val="-2"/>
          <w:sz w:val="28"/>
          <w:szCs w:val="28"/>
        </w:rPr>
        <w:t xml:space="preserve">магистратуры </w:t>
      </w:r>
      <w:r>
        <w:rPr>
          <w:iCs/>
          <w:spacing w:val="-2"/>
          <w:sz w:val="28"/>
          <w:szCs w:val="28"/>
        </w:rPr>
        <w:t>по направлению</w:t>
      </w:r>
      <w:r w:rsidRPr="007A7C2A">
        <w:rPr>
          <w:bCs/>
          <w:iCs/>
          <w:sz w:val="28"/>
          <w:szCs w:val="28"/>
        </w:rPr>
        <w:t xml:space="preserve"> </w:t>
      </w:r>
      <w:r w:rsidR="00AF5F85">
        <w:rPr>
          <w:bCs/>
          <w:iCs/>
          <w:sz w:val="28"/>
          <w:szCs w:val="28"/>
        </w:rPr>
        <w:t xml:space="preserve">подготовки </w:t>
      </w:r>
      <w:r>
        <w:rPr>
          <w:sz w:val="28"/>
          <w:szCs w:val="28"/>
        </w:rPr>
        <w:t>38</w:t>
      </w:r>
      <w:r>
        <w:rPr>
          <w:rFonts w:hint="eastAsia"/>
          <w:sz w:val="28"/>
          <w:szCs w:val="28"/>
        </w:rPr>
        <w:t>.04.0</w:t>
      </w:r>
      <w:r>
        <w:rPr>
          <w:sz w:val="28"/>
          <w:szCs w:val="28"/>
        </w:rPr>
        <w:t>2</w:t>
      </w:r>
      <w:r w:rsidRPr="007A7C2A">
        <w:rPr>
          <w:sz w:val="28"/>
          <w:szCs w:val="28"/>
        </w:rPr>
        <w:t xml:space="preserve"> </w:t>
      </w:r>
      <w:r w:rsidR="00AF5F85">
        <w:rPr>
          <w:sz w:val="28"/>
          <w:szCs w:val="28"/>
        </w:rPr>
        <w:t>«</w:t>
      </w:r>
      <w:r>
        <w:rPr>
          <w:sz w:val="28"/>
          <w:szCs w:val="28"/>
        </w:rPr>
        <w:t>Менеджмент</w:t>
      </w:r>
      <w:r w:rsidR="00AF5F8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3A3" w:rsidRDefault="005313A3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01067E" w:rsidRPr="00A24F05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</w:t>
      </w:r>
      <w:r w:rsidR="0001067E" w:rsidRPr="00A24F05">
        <w:rPr>
          <w:b/>
          <w:bCs/>
          <w:sz w:val="28"/>
          <w:szCs w:val="28"/>
        </w:rPr>
        <w:t xml:space="preserve">. Объём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905068" w:rsidRPr="00A24F05">
        <w:rPr>
          <w:b/>
          <w:bCs/>
          <w:sz w:val="28"/>
          <w:szCs w:val="28"/>
        </w:rPr>
        <w:t>)</w:t>
      </w:r>
      <w:r w:rsidR="0001067E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7D12AE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7D12AE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 w:rsidR="007D12AE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>) практики</w:t>
      </w:r>
    </w:p>
    <w:p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1B2FA4" w:rsidRPr="00A24F05">
        <w:rPr>
          <w:b/>
          <w:bCs/>
          <w:sz w:val="28"/>
          <w:szCs w:val="28"/>
        </w:rPr>
        <w:t>) практики</w:t>
      </w:r>
    </w:p>
    <w:p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 производственной</w:t>
      </w:r>
      <w:r w:rsidR="00093FC7">
        <w:rPr>
          <w:bCs/>
          <w:sz w:val="28"/>
          <w:szCs w:val="28"/>
        </w:rPr>
        <w:t xml:space="preserve"> (педагогической)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7D12AE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единиц, </w:t>
      </w:r>
      <w:r w:rsidR="007D12AE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D92446" w:rsidRPr="007C02BA" w:rsidRDefault="00D92446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7C02BA" w:rsidTr="007C02B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7C02BA" w:rsidTr="007C02B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6D1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276659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</w:t>
            </w:r>
          </w:p>
        </w:tc>
      </w:tr>
      <w:tr w:rsidR="007C02BA" w:rsidTr="007C02B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8D5931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050463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магистранта,</w:t>
            </w:r>
            <w:r w:rsidRPr="008D5931">
              <w:t xml:space="preserve"> </w:t>
            </w:r>
            <w:r>
              <w:t>разработанные планы</w:t>
            </w:r>
            <w:r w:rsidRPr="008D5931">
              <w:t xml:space="preserve"> занятий с методическим обеспечением</w:t>
            </w:r>
            <w:r>
              <w:t>, разработанные оценочные средства, у</w:t>
            </w:r>
            <w:r w:rsidRPr="008D5931">
              <w:t>чебно-демонстра</w:t>
            </w:r>
            <w:r>
              <w:t>ционный</w:t>
            </w:r>
            <w:r w:rsidRPr="008D5931">
              <w:t xml:space="preserve"> материал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905068" w:rsidRPr="001B2FA4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магистрантов проводится в рамках общей концепции магистерской подготовки. Основная идея практики, которую должно обеспечить ее содержание, заключается в формировании технологических умений, связанных с педагогической деятельностью, а также коммуникативных умений, отражающих взаимодействия с людьми. Виды деятельности магистранта в процессе прохождения практики предполагает формирование и развитие стратегического мышления, панорамного видения ситуации, умение руководить группой людей. Кроме того, она способствует процессу социализации личности магистра, переключению на совершенно новый вид – педагогическую деятельность, усвоению общественных норм, ценностей профессии, а также формированию персональной деловой культуры будущих магистров.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:rsidR="007C02BA" w:rsidRDefault="00D70AC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D70AC6">
        <w:rPr>
          <w:b/>
          <w:bCs/>
          <w:sz w:val="28"/>
          <w:szCs w:val="28"/>
        </w:rPr>
        <w:lastRenderedPageBreak/>
        <w:t xml:space="preserve">Этап </w:t>
      </w:r>
      <w:r w:rsidRPr="00D70AC6">
        <w:rPr>
          <w:b/>
          <w:bCs/>
          <w:sz w:val="28"/>
          <w:szCs w:val="28"/>
          <w:lang w:val="en-US"/>
        </w:rPr>
        <w:t>I</w:t>
      </w:r>
      <w:r w:rsidRPr="00D70AC6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="007C02BA" w:rsidRPr="001D456B">
        <w:rPr>
          <w:bCs/>
          <w:sz w:val="28"/>
          <w:szCs w:val="28"/>
        </w:rPr>
        <w:t>программ</w:t>
      </w:r>
      <w:r w:rsidR="007C02BA">
        <w:rPr>
          <w:bCs/>
          <w:sz w:val="28"/>
          <w:szCs w:val="28"/>
        </w:rPr>
        <w:t>а</w:t>
      </w:r>
      <w:r w:rsidR="007C02BA" w:rsidRPr="001D456B">
        <w:rPr>
          <w:bCs/>
          <w:sz w:val="28"/>
          <w:szCs w:val="28"/>
        </w:rPr>
        <w:t xml:space="preserve"> практики и методически</w:t>
      </w:r>
      <w:r w:rsidR="007C02BA">
        <w:rPr>
          <w:bCs/>
          <w:sz w:val="28"/>
          <w:szCs w:val="28"/>
        </w:rPr>
        <w:t xml:space="preserve">е </w:t>
      </w:r>
      <w:r w:rsidR="007C02BA" w:rsidRPr="001D456B">
        <w:rPr>
          <w:bCs/>
          <w:sz w:val="28"/>
          <w:szCs w:val="28"/>
        </w:rPr>
        <w:t>рекомендаци</w:t>
      </w:r>
      <w:r w:rsidR="007C02BA">
        <w:rPr>
          <w:bCs/>
          <w:sz w:val="28"/>
          <w:szCs w:val="28"/>
        </w:rPr>
        <w:t>и, п</w:t>
      </w:r>
      <w:r w:rsidR="007C02BA" w:rsidRPr="001D456B">
        <w:rPr>
          <w:bCs/>
          <w:sz w:val="28"/>
          <w:szCs w:val="28"/>
        </w:rPr>
        <w:t>ров</w:t>
      </w:r>
      <w:r w:rsidR="007C02BA">
        <w:rPr>
          <w:bCs/>
          <w:sz w:val="28"/>
          <w:szCs w:val="28"/>
        </w:rPr>
        <w:t>о</w:t>
      </w:r>
      <w:r w:rsidR="007C02BA" w:rsidRPr="001D456B">
        <w:rPr>
          <w:bCs/>
          <w:sz w:val="28"/>
          <w:szCs w:val="28"/>
        </w:rPr>
        <w:t>д</w:t>
      </w:r>
      <w:r w:rsidR="007C02BA">
        <w:rPr>
          <w:bCs/>
          <w:sz w:val="28"/>
          <w:szCs w:val="28"/>
        </w:rPr>
        <w:t xml:space="preserve">ится </w:t>
      </w:r>
      <w:r w:rsidR="007C02BA" w:rsidRPr="001D456B">
        <w:rPr>
          <w:bCs/>
          <w:sz w:val="28"/>
          <w:szCs w:val="28"/>
        </w:rPr>
        <w:t>инструктаж по технике безопасности</w:t>
      </w:r>
      <w:r w:rsidR="007C02BA">
        <w:rPr>
          <w:bCs/>
          <w:sz w:val="28"/>
          <w:szCs w:val="28"/>
        </w:rPr>
        <w:t>.</w:t>
      </w:r>
    </w:p>
    <w:p w:rsidR="007C02BA" w:rsidRDefault="00D70AC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D70AC6">
        <w:rPr>
          <w:b/>
          <w:bCs/>
          <w:sz w:val="28"/>
          <w:szCs w:val="28"/>
        </w:rPr>
        <w:t xml:space="preserve">Этап </w:t>
      </w:r>
      <w:r w:rsidRPr="00D70AC6">
        <w:rPr>
          <w:b/>
          <w:bCs/>
          <w:sz w:val="28"/>
          <w:szCs w:val="28"/>
          <w:lang w:val="en-US"/>
        </w:rPr>
        <w:t>I</w:t>
      </w:r>
      <w:r w:rsidRPr="00D70AC6">
        <w:rPr>
          <w:b/>
          <w:bCs/>
          <w:sz w:val="28"/>
          <w:szCs w:val="28"/>
        </w:rPr>
        <w:t>I</w:t>
      </w:r>
      <w:r w:rsidRPr="00D70AC6">
        <w:rPr>
          <w:bCs/>
          <w:sz w:val="28"/>
          <w:szCs w:val="28"/>
        </w:rPr>
        <w:t xml:space="preserve">. </w:t>
      </w:r>
      <w:r w:rsidR="007C02BA">
        <w:rPr>
          <w:bCs/>
          <w:sz w:val="28"/>
          <w:szCs w:val="28"/>
        </w:rPr>
        <w:t xml:space="preserve">Основной этап предполагает выполнение магистрантами работы, направленной на решение задач, обусловленных целями практики. Среди задач можно выделить следующие: </w:t>
      </w:r>
      <w:r w:rsidR="007C02BA" w:rsidRPr="007874E0">
        <w:rPr>
          <w:bCs/>
          <w:sz w:val="28"/>
          <w:szCs w:val="28"/>
        </w:rPr>
        <w:t xml:space="preserve">ознакомление с системой управления образовательной организацией, структурой и функциями основных служб образовательной организации, с материально-технической базой и методическим обеспечением учебного процесса; ознакомление с планами по направлениям основных образовательных программ, реализуемых в образовательной организации; ознакомление с организацией учебного процесса, формами планирования и учёта учебной, учебно-методической работы; изучение опыта преподавания учебных дисциплин; разработка методического обеспечения по учебной теме, разработка тестовых заданий по темам проведения занятий для оценивания результатов процесса обучения; </w:t>
      </w:r>
      <w:r w:rsidR="007C02BA">
        <w:rPr>
          <w:bCs/>
          <w:sz w:val="28"/>
          <w:szCs w:val="28"/>
        </w:rPr>
        <w:t>п</w:t>
      </w:r>
      <w:r w:rsidR="007C02BA" w:rsidRPr="007874E0">
        <w:rPr>
          <w:bCs/>
          <w:sz w:val="28"/>
          <w:szCs w:val="28"/>
        </w:rPr>
        <w:t>одготовка и проведение учебных занятий</w:t>
      </w:r>
      <w:r w:rsidR="007C02BA">
        <w:rPr>
          <w:bCs/>
          <w:sz w:val="28"/>
          <w:szCs w:val="28"/>
        </w:rPr>
        <w:t>.</w:t>
      </w:r>
    </w:p>
    <w:p w:rsidR="007C02BA" w:rsidRDefault="00D70AC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D70AC6">
        <w:rPr>
          <w:b/>
          <w:bCs/>
          <w:sz w:val="28"/>
          <w:szCs w:val="28"/>
        </w:rPr>
        <w:t xml:space="preserve">Этап </w:t>
      </w:r>
      <w:r w:rsidRPr="00D70AC6">
        <w:rPr>
          <w:b/>
          <w:bCs/>
          <w:sz w:val="28"/>
          <w:szCs w:val="28"/>
          <w:lang w:val="en-US"/>
        </w:rPr>
        <w:t>II</w:t>
      </w:r>
      <w:r w:rsidRPr="00D70AC6">
        <w:rPr>
          <w:b/>
          <w:bCs/>
          <w:sz w:val="28"/>
          <w:szCs w:val="28"/>
        </w:rPr>
        <w:t>I</w:t>
      </w:r>
      <w:proofErr w:type="gramStart"/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>Н</w:t>
      </w:r>
      <w:proofErr w:type="gramEnd"/>
      <w:r w:rsidR="007C02BA">
        <w:rPr>
          <w:bCs/>
          <w:sz w:val="28"/>
          <w:szCs w:val="28"/>
        </w:rPr>
        <w:t xml:space="preserve">а заключительном этапе магистрант </w:t>
      </w:r>
      <w:r w:rsidR="007C02BA" w:rsidRPr="007874E0">
        <w:rPr>
          <w:bCs/>
          <w:sz w:val="28"/>
          <w:szCs w:val="28"/>
        </w:rPr>
        <w:t>обобщает</w:t>
      </w:r>
      <w:r w:rsidR="007C02BA">
        <w:rPr>
          <w:bCs/>
          <w:sz w:val="28"/>
          <w:szCs w:val="28"/>
        </w:rPr>
        <w:t xml:space="preserve"> и</w:t>
      </w:r>
      <w:r w:rsidR="007C02BA" w:rsidRPr="007874E0"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>анализирует</w:t>
      </w:r>
      <w:r w:rsidR="007C02BA" w:rsidRPr="007874E0">
        <w:rPr>
          <w:bCs/>
          <w:sz w:val="28"/>
          <w:szCs w:val="28"/>
        </w:rPr>
        <w:t xml:space="preserve"> материал</w:t>
      </w:r>
      <w:r w:rsidR="007C02BA">
        <w:rPr>
          <w:bCs/>
          <w:sz w:val="28"/>
          <w:szCs w:val="28"/>
        </w:rPr>
        <w:t>ы</w:t>
      </w:r>
      <w:r w:rsidR="007C02BA" w:rsidRPr="007874E0">
        <w:rPr>
          <w:bCs/>
          <w:sz w:val="28"/>
          <w:szCs w:val="28"/>
        </w:rPr>
        <w:t>, документаци</w:t>
      </w:r>
      <w:r w:rsidR="007C02BA">
        <w:rPr>
          <w:bCs/>
          <w:sz w:val="28"/>
          <w:szCs w:val="28"/>
        </w:rPr>
        <w:t xml:space="preserve">ю, оформляет отчет </w:t>
      </w:r>
      <w:r w:rsidR="007C02BA" w:rsidRPr="007874E0">
        <w:rPr>
          <w:bCs/>
          <w:sz w:val="28"/>
          <w:szCs w:val="28"/>
        </w:rPr>
        <w:t>по практике</w:t>
      </w:r>
      <w:r w:rsidR="007C02BA">
        <w:rPr>
          <w:bCs/>
          <w:sz w:val="28"/>
          <w:szCs w:val="28"/>
        </w:rPr>
        <w:t>, участвует в конференции по защите результатов практики.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педагогическую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магистранта в течение практики.</w:t>
      </w:r>
    </w:p>
    <w:p w:rsidR="00654FDC" w:rsidRPr="0082148A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4F6E19" w:rsidRPr="00F64CB8" w:rsidRDefault="00296113" w:rsidP="0082148A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Pr="001B2FA4">
        <w:rPr>
          <w:b/>
          <w:bCs/>
          <w:sz w:val="28"/>
          <w:szCs w:val="28"/>
        </w:rPr>
        <w:t>)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BE25CE"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 w:rsidR="00BE25CE">
        <w:rPr>
          <w:bCs/>
          <w:sz w:val="28"/>
          <w:szCs w:val="28"/>
        </w:rPr>
        <w:t xml:space="preserve">диагностические технологии, технология прогнозирования, проектирования, моделирования, контент-анализа, кейс-технологии, технологии инновационной педагогической деятельности, </w:t>
      </w:r>
      <w:r w:rsidR="00D7494E">
        <w:rPr>
          <w:rFonts w:ascii="TimesNewRomanPSMT" w:hAnsi="TimesNewRomanPSMT" w:cs="TimesNewRomanPSMT"/>
          <w:sz w:val="28"/>
          <w:szCs w:val="28"/>
        </w:rPr>
        <w:t xml:space="preserve">проблемное, </w:t>
      </w:r>
      <w:proofErr w:type="spellStart"/>
      <w:r w:rsidR="00D7494E">
        <w:rPr>
          <w:rFonts w:ascii="TimesNewRomanPSMT" w:hAnsi="TimesNewRomanPSMT" w:cs="TimesNewRomanPSMT"/>
          <w:sz w:val="28"/>
          <w:szCs w:val="28"/>
        </w:rPr>
        <w:t>разноуровневое</w:t>
      </w:r>
      <w:proofErr w:type="spellEnd"/>
      <w:r w:rsidR="00D7494E">
        <w:rPr>
          <w:rFonts w:ascii="TimesNewRomanPSMT" w:hAnsi="TimesNewRomanPSMT" w:cs="TimesNewRomanPSMT"/>
          <w:sz w:val="28"/>
          <w:szCs w:val="28"/>
        </w:rPr>
        <w:t xml:space="preserve"> обучение, обучение с использованием проектных и исследовательских методов, обучение в сотрудничестве, наставничество</w:t>
      </w:r>
      <w:r w:rsidR="00BE25CE">
        <w:rPr>
          <w:bCs/>
          <w:sz w:val="28"/>
          <w:szCs w:val="28"/>
        </w:rPr>
        <w:t>.</w:t>
      </w:r>
      <w:proofErr w:type="gramEnd"/>
    </w:p>
    <w:p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793AF1" w:rsidRPr="000E43DA">
        <w:rPr>
          <w:b/>
          <w:bCs/>
          <w:sz w:val="28"/>
          <w:szCs w:val="28"/>
        </w:rPr>
        <w:t xml:space="preserve">) практики </w:t>
      </w:r>
    </w:p>
    <w:p w:rsidR="00883070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итогам педагогической практики магистрант предоставляет следующие формы отчетности</w:t>
      </w:r>
      <w:r w:rsidR="00931E28">
        <w:rPr>
          <w:bCs/>
          <w:sz w:val="28"/>
          <w:szCs w:val="28"/>
        </w:rPr>
        <w:t>: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отчет по педагогической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</w:t>
      </w:r>
      <w:r w:rsidR="0034752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руководител</w:t>
      </w:r>
      <w:r w:rsidR="00347522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магистрантом.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отчете по педагогической практике должно быть отражено следующее: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виды и результаты проделанной работы;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перечень и тематика посещаемых </w:t>
      </w:r>
      <w:r w:rsidR="00423408">
        <w:rPr>
          <w:bCs/>
          <w:sz w:val="28"/>
          <w:szCs w:val="28"/>
        </w:rPr>
        <w:t>лекций и практических занятий преподавателей кафедры;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анализ дидактических занятий;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отчет об иных поручениях (рабочие программы дисциплин, методические разработки и т.п.);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подведение итогов практики.</w:t>
      </w:r>
    </w:p>
    <w:p w:rsidR="00423408" w:rsidRPr="00883070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:rsidR="00867C61" w:rsidRDefault="00867C61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484D25" w:rsidRPr="000E43DA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905068" w:rsidRPr="000E43DA">
        <w:rPr>
          <w:b/>
          <w:bCs/>
          <w:sz w:val="28"/>
          <w:szCs w:val="28"/>
        </w:rPr>
        <w:t>) практики</w:t>
      </w:r>
    </w:p>
    <w:p w:rsidR="00484D25" w:rsidRDefault="00296113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:rsidR="007E537E" w:rsidRPr="007E537E" w:rsidRDefault="007E537E" w:rsidP="00A166C1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E537E">
        <w:rPr>
          <w:sz w:val="28"/>
          <w:szCs w:val="28"/>
        </w:rPr>
        <w:t>обучающихся</w:t>
      </w:r>
      <w:proofErr w:type="gramEnd"/>
      <w:r w:rsidRPr="007E537E">
        <w:rPr>
          <w:sz w:val="28"/>
          <w:szCs w:val="28"/>
        </w:rPr>
        <w:t>.</w:t>
      </w:r>
    </w:p>
    <w:p w:rsidR="007E537E" w:rsidRPr="007E537E" w:rsidRDefault="007E537E" w:rsidP="00A166C1">
      <w:pPr>
        <w:ind w:firstLine="709"/>
        <w:jc w:val="both"/>
        <w:rPr>
          <w:sz w:val="28"/>
          <w:szCs w:val="28"/>
        </w:rPr>
      </w:pPr>
      <w:r w:rsidRPr="007E537E">
        <w:rPr>
          <w:b/>
          <w:sz w:val="28"/>
          <w:szCs w:val="28"/>
        </w:rPr>
        <w:t xml:space="preserve">Текущий контроль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>ведения дневника магистрантом,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:rsidR="007E537E" w:rsidRPr="007C3728" w:rsidRDefault="007E537E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C3728">
        <w:rPr>
          <w:b/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:rsidR="00D7494E" w:rsidRPr="0090582A" w:rsidRDefault="00423408" w:rsidP="001D460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582A">
        <w:rPr>
          <w:rFonts w:ascii="Times New Roman" w:hAnsi="Times New Roman"/>
          <w:b/>
          <w:bCs/>
          <w:iCs/>
          <w:sz w:val="28"/>
          <w:szCs w:val="28"/>
        </w:rPr>
        <w:t>Критерии оценки результатов практики</w:t>
      </w:r>
    </w:p>
    <w:p w:rsidR="0090582A" w:rsidRPr="0090582A" w:rsidRDefault="0090582A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магистранту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>выставляется магистранту,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выполнил программу практики, но допускал ошибки при планировании работы и в практической деятельности.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магистранту,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 xml:space="preserve">необоснованные </w:t>
      </w:r>
      <w:r w:rsidRPr="0090582A">
        <w:rPr>
          <w:rFonts w:ascii="Times New Roman" w:hAnsi="Times New Roman"/>
          <w:iCs/>
          <w:sz w:val="28"/>
          <w:szCs w:val="28"/>
        </w:rPr>
        <w:lastRenderedPageBreak/>
        <w:t>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:rsidR="00043735" w:rsidRPr="0090582A" w:rsidRDefault="00043735" w:rsidP="007342B0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F037D7" w:rsidRPr="000E43DA" w:rsidRDefault="00F037D7" w:rsidP="00043735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E25CE" w:rsidRPr="00BE25CE" w:rsidRDefault="00BE25CE" w:rsidP="00C538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32907" w:rsidRPr="007C02BA" w:rsidRDefault="00F32907" w:rsidP="00043735">
      <w:pPr>
        <w:ind w:firstLine="567"/>
        <w:jc w:val="both"/>
        <w:rPr>
          <w:b/>
          <w:spacing w:val="-4"/>
        </w:rPr>
      </w:pPr>
    </w:p>
    <w:p w:rsidR="00043735" w:rsidRPr="000E43DA" w:rsidRDefault="00296113" w:rsidP="00043735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BE25CE" w:rsidRPr="00BE25CE" w:rsidRDefault="00E84DC8" w:rsidP="00C53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313A3" w:rsidRPr="00E84DC8" w:rsidRDefault="005313A3">
      <w:pPr>
        <w:tabs>
          <w:tab w:val="left" w:pos="284"/>
          <w:tab w:val="right" w:leader="underscore" w:pos="9639"/>
        </w:tabs>
        <w:ind w:firstLine="851"/>
        <w:jc w:val="both"/>
        <w:rPr>
          <w:bCs/>
          <w:color w:val="008000"/>
          <w:sz w:val="16"/>
          <w:szCs w:val="16"/>
        </w:rPr>
      </w:pPr>
    </w:p>
    <w:p w:rsidR="005313A3" w:rsidRPr="000E43DA" w:rsidRDefault="005313A3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Pr="000E43DA">
        <w:rPr>
          <w:b/>
          <w:bCs/>
          <w:sz w:val="28"/>
          <w:szCs w:val="28"/>
        </w:rPr>
        <w:t xml:space="preserve">) практики </w:t>
      </w:r>
    </w:p>
    <w:p w:rsidR="005B6C2F" w:rsidRDefault="005B6C2F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6A687A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F6096C" w:rsidRPr="00F6096C" w:rsidRDefault="00F6096C" w:rsidP="00F6096C">
      <w:pPr>
        <w:pStyle w:val="afd"/>
        <w:numPr>
          <w:ilvl w:val="0"/>
          <w:numId w:val="28"/>
        </w:numPr>
        <w:tabs>
          <w:tab w:val="left" w:pos="1134"/>
        </w:tabs>
        <w:suppressAutoHyphens w:val="0"/>
        <w:ind w:left="0" w:firstLine="851"/>
        <w:jc w:val="both"/>
        <w:rPr>
          <w:sz w:val="28"/>
          <w:szCs w:val="28"/>
        </w:rPr>
      </w:pPr>
      <w:r w:rsidRPr="00F6096C">
        <w:rPr>
          <w:sz w:val="28"/>
          <w:szCs w:val="28"/>
        </w:rPr>
        <w:t>Колупаева, Н.И. Организация педагогической практики студентов</w:t>
      </w:r>
      <w:proofErr w:type="gramStart"/>
      <w:r w:rsidRPr="00F6096C">
        <w:rPr>
          <w:sz w:val="28"/>
          <w:szCs w:val="28"/>
        </w:rPr>
        <w:t xml:space="preserve"> :</w:t>
      </w:r>
      <w:proofErr w:type="gramEnd"/>
      <w:r w:rsidRPr="00F6096C">
        <w:rPr>
          <w:sz w:val="28"/>
          <w:szCs w:val="28"/>
        </w:rPr>
        <w:t xml:space="preserve"> методическое пособие / Н.И. Колупаева. - Москва</w:t>
      </w:r>
      <w:proofErr w:type="gramStart"/>
      <w:r w:rsidRPr="00F6096C">
        <w:rPr>
          <w:sz w:val="28"/>
          <w:szCs w:val="28"/>
        </w:rPr>
        <w:t xml:space="preserve"> ;</w:t>
      </w:r>
      <w:proofErr w:type="gramEnd"/>
      <w:r w:rsidRPr="00F6096C">
        <w:rPr>
          <w:sz w:val="28"/>
          <w:szCs w:val="28"/>
        </w:rPr>
        <w:t xml:space="preserve"> Берлин : </w:t>
      </w:r>
      <w:proofErr w:type="spellStart"/>
      <w:r w:rsidRPr="00F6096C">
        <w:rPr>
          <w:sz w:val="28"/>
          <w:szCs w:val="28"/>
        </w:rPr>
        <w:t>Директ</w:t>
      </w:r>
      <w:proofErr w:type="spellEnd"/>
      <w:r w:rsidRPr="00F6096C">
        <w:rPr>
          <w:sz w:val="28"/>
          <w:szCs w:val="28"/>
        </w:rPr>
        <w:t>-Медиа, 2015. - 238 с.</w:t>
      </w:r>
      <w:proofErr w:type="gramStart"/>
      <w:r w:rsidRPr="00F6096C">
        <w:rPr>
          <w:sz w:val="28"/>
          <w:szCs w:val="28"/>
        </w:rPr>
        <w:t xml:space="preserve"> :</w:t>
      </w:r>
      <w:proofErr w:type="gramEnd"/>
      <w:r w:rsidRPr="00F6096C">
        <w:rPr>
          <w:sz w:val="28"/>
          <w:szCs w:val="28"/>
        </w:rPr>
        <w:t xml:space="preserve"> ил. - </w:t>
      </w:r>
      <w:proofErr w:type="spellStart"/>
      <w:r w:rsidRPr="00F6096C">
        <w:rPr>
          <w:sz w:val="28"/>
          <w:szCs w:val="28"/>
        </w:rPr>
        <w:t>Библиогр</w:t>
      </w:r>
      <w:proofErr w:type="spellEnd"/>
      <w:r w:rsidRPr="00F6096C">
        <w:rPr>
          <w:sz w:val="28"/>
          <w:szCs w:val="28"/>
        </w:rPr>
        <w:t>. в кн. - ISBN 978-5-4475-2856-0</w:t>
      </w:r>
      <w:proofErr w:type="gramStart"/>
      <w:r w:rsidRPr="00F6096C">
        <w:rPr>
          <w:sz w:val="28"/>
          <w:szCs w:val="28"/>
        </w:rPr>
        <w:t xml:space="preserve"> ;</w:t>
      </w:r>
      <w:proofErr w:type="gramEnd"/>
      <w:r w:rsidRPr="00F6096C">
        <w:rPr>
          <w:sz w:val="28"/>
          <w:szCs w:val="28"/>
        </w:rPr>
        <w:t xml:space="preserve"> То же [Электронный ресурс]. - URL: </w:t>
      </w:r>
      <w:hyperlink r:id="rId11" w:history="1">
        <w:r w:rsidRPr="00F6096C">
          <w:rPr>
            <w:rStyle w:val="ac"/>
            <w:color w:val="auto"/>
            <w:sz w:val="28"/>
            <w:szCs w:val="28"/>
          </w:rPr>
          <w:t>http://biblioclub.ru/index.php?page=book&amp;id=258894</w:t>
        </w:r>
      </w:hyperlink>
      <w:r w:rsidRPr="00F6096C">
        <w:rPr>
          <w:sz w:val="28"/>
          <w:szCs w:val="28"/>
        </w:rPr>
        <w:t>.</w:t>
      </w:r>
    </w:p>
    <w:p w:rsidR="00F6096C" w:rsidRDefault="00F6096C" w:rsidP="00F6096C">
      <w:pPr>
        <w:pStyle w:val="afd"/>
        <w:numPr>
          <w:ilvl w:val="0"/>
          <w:numId w:val="28"/>
        </w:numPr>
        <w:tabs>
          <w:tab w:val="left" w:pos="1134"/>
        </w:tabs>
        <w:suppressAutoHyphens w:val="0"/>
        <w:ind w:left="0" w:firstLine="851"/>
        <w:jc w:val="both"/>
        <w:rPr>
          <w:sz w:val="28"/>
          <w:szCs w:val="28"/>
        </w:rPr>
      </w:pPr>
      <w:r w:rsidRPr="00F6096C">
        <w:rPr>
          <w:sz w:val="28"/>
          <w:szCs w:val="28"/>
        </w:rPr>
        <w:t>Мартыненко, Н.К. Педагогическая практика</w:t>
      </w:r>
      <w:proofErr w:type="gramStart"/>
      <w:r w:rsidRPr="00F6096C">
        <w:rPr>
          <w:sz w:val="28"/>
          <w:szCs w:val="28"/>
        </w:rPr>
        <w:t xml:space="preserve"> :</w:t>
      </w:r>
      <w:proofErr w:type="gramEnd"/>
      <w:r w:rsidRPr="00F6096C">
        <w:rPr>
          <w:sz w:val="28"/>
          <w:szCs w:val="28"/>
        </w:rPr>
        <w:t xml:space="preserve"> учебно-методическое пособие / Н.К. Мартыненко ; Министерство образования и науки Российской Федерации, Елецкий государственный университет им. И.А. Бунина. - Елец</w:t>
      </w:r>
      <w:proofErr w:type="gramStart"/>
      <w:r w:rsidRPr="00F6096C">
        <w:rPr>
          <w:sz w:val="28"/>
          <w:szCs w:val="28"/>
        </w:rPr>
        <w:t xml:space="preserve"> :</w:t>
      </w:r>
      <w:proofErr w:type="gramEnd"/>
      <w:r w:rsidRPr="00F6096C">
        <w:rPr>
          <w:sz w:val="28"/>
          <w:szCs w:val="28"/>
        </w:rPr>
        <w:t xml:space="preserve"> ЕГУ им. И.А. Бунина, 2003. - 53 с.</w:t>
      </w:r>
      <w:proofErr w:type="gramStart"/>
      <w:r w:rsidRPr="00F6096C">
        <w:rPr>
          <w:sz w:val="28"/>
          <w:szCs w:val="28"/>
        </w:rPr>
        <w:t xml:space="preserve"> ;</w:t>
      </w:r>
      <w:proofErr w:type="gramEnd"/>
      <w:r w:rsidRPr="00F6096C">
        <w:rPr>
          <w:sz w:val="28"/>
          <w:szCs w:val="28"/>
        </w:rPr>
        <w:t xml:space="preserve"> То же [Электронный ресурс]. - URL: http://biblioclub.ru/index.php?page=book&amp;id=271873 (18.03.2019). </w:t>
      </w:r>
    </w:p>
    <w:p w:rsidR="00F6096C" w:rsidRPr="00F6096C" w:rsidRDefault="001227B0" w:rsidP="00F6096C">
      <w:pPr>
        <w:pStyle w:val="afd"/>
        <w:numPr>
          <w:ilvl w:val="0"/>
          <w:numId w:val="28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Педагогика</w:t>
      </w:r>
      <w:r w:rsidR="00F6096C" w:rsidRPr="00F6096C">
        <w:rPr>
          <w:sz w:val="28"/>
          <w:szCs w:val="28"/>
        </w:rPr>
        <w:t xml:space="preserve">: </w:t>
      </w:r>
      <w:proofErr w:type="spellStart"/>
      <w:r w:rsidR="00F6096C" w:rsidRPr="00F6096C">
        <w:rPr>
          <w:sz w:val="28"/>
          <w:szCs w:val="28"/>
        </w:rPr>
        <w:t>Учеб</w:t>
      </w:r>
      <w:proofErr w:type="gramStart"/>
      <w:r w:rsidR="00F6096C" w:rsidRPr="00F6096C">
        <w:rPr>
          <w:sz w:val="28"/>
          <w:szCs w:val="28"/>
        </w:rPr>
        <w:t>.п</w:t>
      </w:r>
      <w:proofErr w:type="gramEnd"/>
      <w:r w:rsidR="00F6096C" w:rsidRPr="00F6096C">
        <w:rPr>
          <w:sz w:val="28"/>
          <w:szCs w:val="28"/>
        </w:rPr>
        <w:t>особие</w:t>
      </w:r>
      <w:proofErr w:type="spellEnd"/>
      <w:r w:rsidR="00F6096C" w:rsidRPr="00F6096C">
        <w:rPr>
          <w:sz w:val="28"/>
          <w:szCs w:val="28"/>
        </w:rPr>
        <w:t xml:space="preserve"> для студентов </w:t>
      </w:r>
      <w:proofErr w:type="spellStart"/>
      <w:r w:rsidR="00F6096C" w:rsidRPr="00F6096C">
        <w:rPr>
          <w:sz w:val="28"/>
          <w:szCs w:val="28"/>
        </w:rPr>
        <w:t>пед.учеб.заведений</w:t>
      </w:r>
      <w:proofErr w:type="spellEnd"/>
      <w:r w:rsidR="00F6096C" w:rsidRPr="00F6096C">
        <w:rPr>
          <w:sz w:val="28"/>
          <w:szCs w:val="28"/>
        </w:rPr>
        <w:t xml:space="preserve"> / Под </w:t>
      </w:r>
      <w:proofErr w:type="spellStart"/>
      <w:r w:rsidR="00F6096C" w:rsidRPr="00F6096C">
        <w:rPr>
          <w:sz w:val="28"/>
          <w:szCs w:val="28"/>
        </w:rPr>
        <w:t>ред.П.И.Пидкасистого</w:t>
      </w:r>
      <w:proofErr w:type="spellEnd"/>
      <w:r w:rsidR="00F6096C" w:rsidRPr="00F6096C">
        <w:rPr>
          <w:sz w:val="28"/>
          <w:szCs w:val="28"/>
        </w:rPr>
        <w:t xml:space="preserve">. - 3-е </w:t>
      </w:r>
      <w:proofErr w:type="spellStart"/>
      <w:r w:rsidR="00F6096C" w:rsidRPr="00F6096C">
        <w:rPr>
          <w:sz w:val="28"/>
          <w:szCs w:val="28"/>
        </w:rPr>
        <w:t>изд</w:t>
      </w:r>
      <w:proofErr w:type="spellEnd"/>
      <w:r w:rsidR="00F6096C" w:rsidRPr="00F6096C">
        <w:rPr>
          <w:sz w:val="28"/>
          <w:szCs w:val="28"/>
        </w:rPr>
        <w:t>.,</w:t>
      </w:r>
      <w:proofErr w:type="spellStart"/>
      <w:r w:rsidR="00F6096C" w:rsidRPr="00F6096C">
        <w:rPr>
          <w:sz w:val="28"/>
          <w:szCs w:val="28"/>
        </w:rPr>
        <w:t>доп.и</w:t>
      </w:r>
      <w:proofErr w:type="spellEnd"/>
      <w:r w:rsidR="00F6096C" w:rsidRPr="00F6096C">
        <w:rPr>
          <w:sz w:val="28"/>
          <w:szCs w:val="28"/>
        </w:rPr>
        <w:t xml:space="preserve"> </w:t>
      </w:r>
      <w:proofErr w:type="spellStart"/>
      <w:r w:rsidR="00F6096C" w:rsidRPr="00F6096C">
        <w:rPr>
          <w:sz w:val="28"/>
          <w:szCs w:val="28"/>
        </w:rPr>
        <w:t>перераб</w:t>
      </w:r>
      <w:proofErr w:type="spellEnd"/>
      <w:r w:rsidR="00F6096C" w:rsidRPr="00F6096C">
        <w:rPr>
          <w:sz w:val="28"/>
          <w:szCs w:val="28"/>
        </w:rPr>
        <w:t>. - Москва</w:t>
      </w:r>
      <w:proofErr w:type="gramStart"/>
      <w:r w:rsidR="00F6096C" w:rsidRPr="00F6096C">
        <w:rPr>
          <w:sz w:val="28"/>
          <w:szCs w:val="28"/>
        </w:rPr>
        <w:t xml:space="preserve"> :</w:t>
      </w:r>
      <w:proofErr w:type="gramEnd"/>
      <w:r w:rsidR="00F6096C" w:rsidRPr="00F6096C">
        <w:rPr>
          <w:sz w:val="28"/>
          <w:szCs w:val="28"/>
        </w:rPr>
        <w:t xml:space="preserve"> </w:t>
      </w:r>
      <w:proofErr w:type="spellStart"/>
      <w:r w:rsidR="00F6096C" w:rsidRPr="00F6096C">
        <w:rPr>
          <w:sz w:val="28"/>
          <w:szCs w:val="28"/>
        </w:rPr>
        <w:t>Пед</w:t>
      </w:r>
      <w:proofErr w:type="gramStart"/>
      <w:r w:rsidR="00F6096C" w:rsidRPr="00F6096C">
        <w:rPr>
          <w:sz w:val="28"/>
          <w:szCs w:val="28"/>
        </w:rPr>
        <w:t>.о</w:t>
      </w:r>
      <w:proofErr w:type="spellEnd"/>
      <w:proofErr w:type="gramEnd"/>
      <w:r w:rsidR="00F6096C" w:rsidRPr="00F6096C">
        <w:rPr>
          <w:sz w:val="28"/>
          <w:szCs w:val="28"/>
        </w:rPr>
        <w:t xml:space="preserve">-во России, 2000. - 638 с. - </w:t>
      </w:r>
      <w:proofErr w:type="spellStart"/>
      <w:r w:rsidR="00F6096C" w:rsidRPr="00F6096C">
        <w:rPr>
          <w:sz w:val="28"/>
          <w:szCs w:val="28"/>
        </w:rPr>
        <w:t>Библиогр.в</w:t>
      </w:r>
      <w:proofErr w:type="spellEnd"/>
      <w:r w:rsidR="00F6096C" w:rsidRPr="00F6096C">
        <w:rPr>
          <w:sz w:val="28"/>
          <w:szCs w:val="28"/>
        </w:rPr>
        <w:t xml:space="preserve"> конце гл. - ISBN 5-93134-001-7 : 70-90.</w:t>
      </w:r>
    </w:p>
    <w:p w:rsidR="005B6C2F" w:rsidRDefault="005B6C2F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CB2567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CB2567" w:rsidRPr="001227B0" w:rsidRDefault="00CB2567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proofErr w:type="spellStart"/>
      <w:r w:rsidRPr="001227B0">
        <w:rPr>
          <w:iCs/>
          <w:sz w:val="28"/>
          <w:szCs w:val="28"/>
          <w:lang w:eastAsia="ru-RU"/>
        </w:rPr>
        <w:t>Загвязинскии</w:t>
      </w:r>
      <w:proofErr w:type="spellEnd"/>
      <w:r w:rsidRPr="001227B0">
        <w:rPr>
          <w:iCs/>
          <w:sz w:val="28"/>
          <w:szCs w:val="28"/>
          <w:lang w:eastAsia="ru-RU"/>
        </w:rPr>
        <w:t>̆, В.И</w:t>
      </w:r>
      <w:r w:rsidRPr="001227B0">
        <w:rPr>
          <w:sz w:val="28"/>
          <w:szCs w:val="28"/>
          <w:lang w:eastAsia="ru-RU"/>
        </w:rPr>
        <w:t xml:space="preserve">. Теория обучения и воспитания [Текст]: учебник для студ. </w:t>
      </w:r>
      <w:proofErr w:type="gramStart"/>
      <w:r w:rsidRPr="001227B0">
        <w:rPr>
          <w:sz w:val="28"/>
          <w:szCs w:val="28"/>
          <w:lang w:eastAsia="ru-RU"/>
        </w:rPr>
        <w:t>учреждении</w:t>
      </w:r>
      <w:proofErr w:type="gramEnd"/>
      <w:r w:rsidRPr="001227B0">
        <w:rPr>
          <w:sz w:val="28"/>
          <w:szCs w:val="28"/>
          <w:lang w:eastAsia="ru-RU"/>
        </w:rPr>
        <w:t xml:space="preserve">̆ </w:t>
      </w:r>
      <w:proofErr w:type="spellStart"/>
      <w:r w:rsidRPr="001227B0">
        <w:rPr>
          <w:sz w:val="28"/>
          <w:szCs w:val="28"/>
          <w:lang w:eastAsia="ru-RU"/>
        </w:rPr>
        <w:t>высш</w:t>
      </w:r>
      <w:proofErr w:type="spellEnd"/>
      <w:r w:rsidRPr="001227B0">
        <w:rPr>
          <w:sz w:val="28"/>
          <w:szCs w:val="28"/>
          <w:lang w:eastAsia="ru-RU"/>
        </w:rPr>
        <w:t xml:space="preserve">. проф. образования / В.И. </w:t>
      </w:r>
      <w:proofErr w:type="spellStart"/>
      <w:r w:rsidRPr="001227B0">
        <w:rPr>
          <w:sz w:val="28"/>
          <w:szCs w:val="28"/>
          <w:lang w:eastAsia="ru-RU"/>
        </w:rPr>
        <w:t>Загвязинскии</w:t>
      </w:r>
      <w:proofErr w:type="spellEnd"/>
      <w:r w:rsidRPr="001227B0">
        <w:rPr>
          <w:sz w:val="28"/>
          <w:szCs w:val="28"/>
          <w:lang w:eastAsia="ru-RU"/>
        </w:rPr>
        <w:t xml:space="preserve">̆, И.Н. Емельянова. </w:t>
      </w:r>
      <w:r w:rsidR="003C7163" w:rsidRPr="001227B0">
        <w:rPr>
          <w:sz w:val="28"/>
          <w:szCs w:val="28"/>
        </w:rPr>
        <w:t>–</w:t>
      </w:r>
      <w:r w:rsidRPr="001227B0">
        <w:rPr>
          <w:sz w:val="28"/>
          <w:szCs w:val="28"/>
          <w:lang w:eastAsia="ru-RU"/>
        </w:rPr>
        <w:t xml:space="preserve"> М.: </w:t>
      </w:r>
      <w:proofErr w:type="spellStart"/>
      <w:r w:rsidRPr="001227B0">
        <w:rPr>
          <w:sz w:val="28"/>
          <w:szCs w:val="28"/>
          <w:lang w:eastAsia="ru-RU"/>
        </w:rPr>
        <w:t>Издательскии</w:t>
      </w:r>
      <w:proofErr w:type="spellEnd"/>
      <w:r w:rsidRPr="001227B0">
        <w:rPr>
          <w:sz w:val="28"/>
          <w:szCs w:val="28"/>
          <w:lang w:eastAsia="ru-RU"/>
        </w:rPr>
        <w:t xml:space="preserve">̆ центр «Академия», 2012. </w:t>
      </w:r>
      <w:r w:rsidRPr="001227B0">
        <w:rPr>
          <w:sz w:val="28"/>
          <w:szCs w:val="28"/>
        </w:rPr>
        <w:t>–</w:t>
      </w:r>
      <w:r w:rsidRPr="001227B0">
        <w:rPr>
          <w:sz w:val="28"/>
          <w:szCs w:val="28"/>
          <w:lang w:eastAsia="ru-RU"/>
        </w:rPr>
        <w:t xml:space="preserve"> 256с. </w:t>
      </w:r>
    </w:p>
    <w:p w:rsidR="005B6C2F" w:rsidRPr="001227B0" w:rsidRDefault="005B6C2F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1227B0">
        <w:rPr>
          <w:sz w:val="28"/>
          <w:szCs w:val="28"/>
          <w:lang w:eastAsia="ru-RU"/>
        </w:rPr>
        <w:t>Корсакова, Т.В. Управление человеческими ресурсами на микроуровне: междисциплинарный аспект</w:t>
      </w:r>
      <w:proofErr w:type="gramStart"/>
      <w:r w:rsidRPr="001227B0">
        <w:rPr>
          <w:sz w:val="28"/>
          <w:szCs w:val="28"/>
          <w:lang w:eastAsia="ru-RU"/>
        </w:rPr>
        <w:t xml:space="preserve"> :</w:t>
      </w:r>
      <w:proofErr w:type="gramEnd"/>
      <w:r w:rsidRPr="001227B0">
        <w:rPr>
          <w:sz w:val="28"/>
          <w:szCs w:val="28"/>
          <w:lang w:eastAsia="ru-RU"/>
        </w:rPr>
        <w:t xml:space="preserve"> учебное пособие / Т.В. Корсакова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1227B0">
        <w:rPr>
          <w:sz w:val="28"/>
          <w:szCs w:val="28"/>
          <w:lang w:eastAsia="ru-RU"/>
        </w:rPr>
        <w:t xml:space="preserve"> :</w:t>
      </w:r>
      <w:proofErr w:type="gramEnd"/>
      <w:r w:rsidRPr="001227B0">
        <w:rPr>
          <w:sz w:val="28"/>
          <w:szCs w:val="28"/>
          <w:lang w:eastAsia="ru-RU"/>
        </w:rPr>
        <w:t xml:space="preserve"> Издательство Южного федерального университета, 2016. - Ч. 1. - 87 с. - ISBN 978-5-9275-2202-6</w:t>
      </w:r>
      <w:proofErr w:type="gramStart"/>
      <w:r w:rsidRPr="001227B0">
        <w:rPr>
          <w:sz w:val="28"/>
          <w:szCs w:val="28"/>
          <w:lang w:eastAsia="ru-RU"/>
        </w:rPr>
        <w:t xml:space="preserve"> ;</w:t>
      </w:r>
      <w:proofErr w:type="gramEnd"/>
      <w:r w:rsidRPr="001227B0">
        <w:rPr>
          <w:sz w:val="28"/>
          <w:szCs w:val="28"/>
          <w:lang w:eastAsia="ru-RU"/>
        </w:rPr>
        <w:t xml:space="preserve"> То же [Электронный ресурс]. - URL: http://biblioclub.ru/index.php?page=book&amp;id=493150</w:t>
      </w:r>
    </w:p>
    <w:p w:rsidR="001227B0" w:rsidRPr="001227B0" w:rsidRDefault="00F6096C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1227B0">
        <w:rPr>
          <w:iCs/>
          <w:sz w:val="28"/>
          <w:szCs w:val="28"/>
          <w:lang w:eastAsia="ru-RU"/>
        </w:rPr>
        <w:t>Подласый</w:t>
      </w:r>
      <w:proofErr w:type="spellEnd"/>
      <w:r w:rsidRPr="001227B0">
        <w:rPr>
          <w:iCs/>
          <w:sz w:val="28"/>
          <w:szCs w:val="28"/>
          <w:lang w:eastAsia="ru-RU"/>
        </w:rPr>
        <w:t>, И.П.</w:t>
      </w:r>
      <w:r w:rsidR="001227B0" w:rsidRPr="001227B0">
        <w:rPr>
          <w:iCs/>
          <w:sz w:val="28"/>
          <w:szCs w:val="28"/>
          <w:lang w:eastAsia="ru-RU"/>
        </w:rPr>
        <w:t xml:space="preserve"> Педагогика</w:t>
      </w:r>
      <w:r w:rsidRPr="001227B0">
        <w:rPr>
          <w:iCs/>
          <w:sz w:val="28"/>
          <w:szCs w:val="28"/>
          <w:lang w:eastAsia="ru-RU"/>
        </w:rPr>
        <w:t xml:space="preserve">: Новый </w:t>
      </w:r>
      <w:proofErr w:type="spellStart"/>
      <w:r w:rsidRPr="001227B0">
        <w:rPr>
          <w:iCs/>
          <w:sz w:val="28"/>
          <w:szCs w:val="28"/>
          <w:lang w:eastAsia="ru-RU"/>
        </w:rPr>
        <w:t>курс:Учеб.для</w:t>
      </w:r>
      <w:proofErr w:type="spellEnd"/>
      <w:r w:rsidRPr="001227B0">
        <w:rPr>
          <w:iCs/>
          <w:sz w:val="28"/>
          <w:szCs w:val="28"/>
          <w:lang w:eastAsia="ru-RU"/>
        </w:rPr>
        <w:t xml:space="preserve"> студентов </w:t>
      </w:r>
      <w:proofErr w:type="spellStart"/>
      <w:r w:rsidRPr="001227B0">
        <w:rPr>
          <w:iCs/>
          <w:sz w:val="28"/>
          <w:szCs w:val="28"/>
          <w:lang w:eastAsia="ru-RU"/>
        </w:rPr>
        <w:t>вузов,обуч-ся</w:t>
      </w:r>
      <w:proofErr w:type="spellEnd"/>
      <w:r w:rsidRPr="001227B0">
        <w:rPr>
          <w:iCs/>
          <w:sz w:val="28"/>
          <w:szCs w:val="28"/>
          <w:lang w:eastAsia="ru-RU"/>
        </w:rPr>
        <w:t xml:space="preserve"> по пед.спец.:</w:t>
      </w:r>
      <w:proofErr w:type="spellStart"/>
      <w:r w:rsidRPr="001227B0">
        <w:rPr>
          <w:iCs/>
          <w:sz w:val="28"/>
          <w:szCs w:val="28"/>
          <w:lang w:eastAsia="ru-RU"/>
        </w:rPr>
        <w:t>Рек</w:t>
      </w:r>
      <w:proofErr w:type="gramStart"/>
      <w:r w:rsidRPr="001227B0">
        <w:rPr>
          <w:iCs/>
          <w:sz w:val="28"/>
          <w:szCs w:val="28"/>
          <w:lang w:eastAsia="ru-RU"/>
        </w:rPr>
        <w:t>.М</w:t>
      </w:r>
      <w:proofErr w:type="gramEnd"/>
      <w:r w:rsidRPr="001227B0">
        <w:rPr>
          <w:iCs/>
          <w:sz w:val="28"/>
          <w:szCs w:val="28"/>
          <w:lang w:eastAsia="ru-RU"/>
        </w:rPr>
        <w:t>-вом</w:t>
      </w:r>
      <w:proofErr w:type="spellEnd"/>
      <w:r w:rsidRPr="001227B0">
        <w:rPr>
          <w:iCs/>
          <w:sz w:val="28"/>
          <w:szCs w:val="28"/>
          <w:lang w:eastAsia="ru-RU"/>
        </w:rPr>
        <w:t xml:space="preserve"> образования РФ:В 2 </w:t>
      </w:r>
      <w:proofErr w:type="spellStart"/>
      <w:r w:rsidRPr="001227B0">
        <w:rPr>
          <w:iCs/>
          <w:sz w:val="28"/>
          <w:szCs w:val="28"/>
          <w:lang w:eastAsia="ru-RU"/>
        </w:rPr>
        <w:t>кн</w:t>
      </w:r>
      <w:proofErr w:type="spellEnd"/>
      <w:r w:rsidRPr="001227B0">
        <w:rPr>
          <w:iCs/>
          <w:sz w:val="28"/>
          <w:szCs w:val="28"/>
          <w:lang w:eastAsia="ru-RU"/>
        </w:rPr>
        <w:t>.:</w:t>
      </w:r>
      <w:proofErr w:type="spellStart"/>
      <w:r w:rsidRPr="001227B0">
        <w:rPr>
          <w:iCs/>
          <w:sz w:val="28"/>
          <w:szCs w:val="28"/>
          <w:lang w:eastAsia="ru-RU"/>
        </w:rPr>
        <w:t>Рек.Мин-вом</w:t>
      </w:r>
      <w:proofErr w:type="spellEnd"/>
      <w:r w:rsidRPr="001227B0">
        <w:rPr>
          <w:iCs/>
          <w:sz w:val="28"/>
          <w:szCs w:val="28"/>
          <w:lang w:eastAsia="ru-RU"/>
        </w:rPr>
        <w:t xml:space="preserve"> образования РФ. Кн.2. Процесс воспитания. - Москва</w:t>
      </w:r>
      <w:proofErr w:type="gramStart"/>
      <w:r w:rsidRPr="001227B0">
        <w:rPr>
          <w:iCs/>
          <w:sz w:val="28"/>
          <w:szCs w:val="28"/>
          <w:lang w:eastAsia="ru-RU"/>
        </w:rPr>
        <w:t xml:space="preserve"> :</w:t>
      </w:r>
      <w:proofErr w:type="gramEnd"/>
      <w:r w:rsidRPr="001227B0">
        <w:rPr>
          <w:iCs/>
          <w:sz w:val="28"/>
          <w:szCs w:val="28"/>
          <w:lang w:eastAsia="ru-RU"/>
        </w:rPr>
        <w:t xml:space="preserve"> </w:t>
      </w:r>
      <w:proofErr w:type="spellStart"/>
      <w:r w:rsidRPr="001227B0">
        <w:rPr>
          <w:iCs/>
          <w:sz w:val="28"/>
          <w:szCs w:val="28"/>
          <w:lang w:eastAsia="ru-RU"/>
        </w:rPr>
        <w:t>Владос</w:t>
      </w:r>
      <w:proofErr w:type="spellEnd"/>
      <w:r w:rsidRPr="001227B0">
        <w:rPr>
          <w:iCs/>
          <w:sz w:val="28"/>
          <w:szCs w:val="28"/>
          <w:lang w:eastAsia="ru-RU"/>
        </w:rPr>
        <w:t>, 2002. - 256 с.</w:t>
      </w:r>
      <w:r w:rsidR="00CB2567" w:rsidRPr="001227B0">
        <w:rPr>
          <w:sz w:val="28"/>
          <w:szCs w:val="28"/>
          <w:lang w:eastAsia="ru-RU"/>
        </w:rPr>
        <w:t xml:space="preserve"> </w:t>
      </w:r>
    </w:p>
    <w:p w:rsidR="00CB2567" w:rsidRPr="001227B0" w:rsidRDefault="005B6C2F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1227B0">
        <w:rPr>
          <w:sz w:val="28"/>
          <w:szCs w:val="28"/>
        </w:rPr>
        <w:t>Сластенин</w:t>
      </w:r>
      <w:proofErr w:type="spellEnd"/>
      <w:r w:rsidRPr="001227B0">
        <w:rPr>
          <w:sz w:val="28"/>
          <w:szCs w:val="28"/>
        </w:rPr>
        <w:t>, В.А.</w:t>
      </w:r>
      <w:r w:rsidR="001227B0" w:rsidRPr="001227B0">
        <w:rPr>
          <w:sz w:val="28"/>
          <w:szCs w:val="28"/>
        </w:rPr>
        <w:t xml:space="preserve"> Педагогика</w:t>
      </w:r>
      <w:r w:rsidRPr="001227B0">
        <w:rPr>
          <w:sz w:val="28"/>
          <w:szCs w:val="28"/>
        </w:rPr>
        <w:t xml:space="preserve">: </w:t>
      </w:r>
      <w:proofErr w:type="spellStart"/>
      <w:r w:rsidRPr="001227B0">
        <w:rPr>
          <w:sz w:val="28"/>
          <w:szCs w:val="28"/>
        </w:rPr>
        <w:t>Учеб</w:t>
      </w:r>
      <w:proofErr w:type="gramStart"/>
      <w:r w:rsidRPr="001227B0">
        <w:rPr>
          <w:sz w:val="28"/>
          <w:szCs w:val="28"/>
        </w:rPr>
        <w:t>.п</w:t>
      </w:r>
      <w:proofErr w:type="gramEnd"/>
      <w:r w:rsidRPr="001227B0">
        <w:rPr>
          <w:sz w:val="28"/>
          <w:szCs w:val="28"/>
        </w:rPr>
        <w:t>особие</w:t>
      </w:r>
      <w:proofErr w:type="spellEnd"/>
      <w:r w:rsidRPr="001227B0">
        <w:rPr>
          <w:sz w:val="28"/>
          <w:szCs w:val="28"/>
        </w:rPr>
        <w:t xml:space="preserve"> для студентов </w:t>
      </w:r>
      <w:proofErr w:type="spellStart"/>
      <w:r w:rsidRPr="001227B0">
        <w:rPr>
          <w:sz w:val="28"/>
          <w:szCs w:val="28"/>
        </w:rPr>
        <w:t>вузов,обуч-ся</w:t>
      </w:r>
      <w:proofErr w:type="spellEnd"/>
      <w:r w:rsidRPr="001227B0">
        <w:rPr>
          <w:sz w:val="28"/>
          <w:szCs w:val="28"/>
        </w:rPr>
        <w:t xml:space="preserve"> по </w:t>
      </w:r>
      <w:proofErr w:type="spellStart"/>
      <w:r w:rsidRPr="001227B0">
        <w:rPr>
          <w:sz w:val="28"/>
          <w:szCs w:val="28"/>
        </w:rPr>
        <w:t>пед.спец.:Допущено</w:t>
      </w:r>
      <w:proofErr w:type="spellEnd"/>
      <w:r w:rsidRPr="001227B0">
        <w:rPr>
          <w:sz w:val="28"/>
          <w:szCs w:val="28"/>
        </w:rPr>
        <w:t xml:space="preserve"> Учеб.-</w:t>
      </w:r>
      <w:proofErr w:type="spellStart"/>
      <w:r w:rsidRPr="001227B0">
        <w:rPr>
          <w:sz w:val="28"/>
          <w:szCs w:val="28"/>
        </w:rPr>
        <w:t>метод.объединением</w:t>
      </w:r>
      <w:proofErr w:type="spellEnd"/>
      <w:r w:rsidRPr="001227B0">
        <w:rPr>
          <w:sz w:val="28"/>
          <w:szCs w:val="28"/>
        </w:rPr>
        <w:t xml:space="preserve"> по </w:t>
      </w:r>
      <w:proofErr w:type="spellStart"/>
      <w:r w:rsidRPr="001227B0">
        <w:rPr>
          <w:sz w:val="28"/>
          <w:szCs w:val="28"/>
        </w:rPr>
        <w:t>спец.пед.образования</w:t>
      </w:r>
      <w:proofErr w:type="spellEnd"/>
      <w:r w:rsidRPr="001227B0">
        <w:rPr>
          <w:sz w:val="28"/>
          <w:szCs w:val="28"/>
        </w:rPr>
        <w:t xml:space="preserve"> / Под </w:t>
      </w:r>
      <w:proofErr w:type="spellStart"/>
      <w:r w:rsidRPr="001227B0">
        <w:rPr>
          <w:sz w:val="28"/>
          <w:szCs w:val="28"/>
        </w:rPr>
        <w:t>ред.В.А.Сластенина</w:t>
      </w:r>
      <w:proofErr w:type="spellEnd"/>
      <w:r w:rsidRPr="001227B0">
        <w:rPr>
          <w:sz w:val="28"/>
          <w:szCs w:val="28"/>
        </w:rPr>
        <w:t xml:space="preserve">. - 6-е </w:t>
      </w:r>
      <w:proofErr w:type="spellStart"/>
      <w:r w:rsidRPr="001227B0">
        <w:rPr>
          <w:sz w:val="28"/>
          <w:szCs w:val="28"/>
        </w:rPr>
        <w:t>изд.,стереотип</w:t>
      </w:r>
      <w:proofErr w:type="spellEnd"/>
      <w:r w:rsidRPr="001227B0">
        <w:rPr>
          <w:sz w:val="28"/>
          <w:szCs w:val="28"/>
        </w:rPr>
        <w:t>. - Москва</w:t>
      </w:r>
      <w:proofErr w:type="gramStart"/>
      <w:r w:rsidRPr="001227B0">
        <w:rPr>
          <w:sz w:val="28"/>
          <w:szCs w:val="28"/>
        </w:rPr>
        <w:t xml:space="preserve"> :</w:t>
      </w:r>
      <w:proofErr w:type="gramEnd"/>
      <w:r w:rsidRPr="001227B0">
        <w:rPr>
          <w:sz w:val="28"/>
          <w:szCs w:val="28"/>
        </w:rPr>
        <w:t xml:space="preserve"> Академия, 2007. - 567 с. - </w:t>
      </w:r>
      <w:r w:rsidRPr="001227B0">
        <w:rPr>
          <w:sz w:val="28"/>
          <w:szCs w:val="28"/>
        </w:rPr>
        <w:lastRenderedPageBreak/>
        <w:t xml:space="preserve">(Высшее профессиональное образование). - </w:t>
      </w:r>
      <w:proofErr w:type="spellStart"/>
      <w:r w:rsidRPr="001227B0">
        <w:rPr>
          <w:sz w:val="28"/>
          <w:szCs w:val="28"/>
        </w:rPr>
        <w:t>Библиогр</w:t>
      </w:r>
      <w:proofErr w:type="gramStart"/>
      <w:r w:rsidRPr="001227B0">
        <w:rPr>
          <w:sz w:val="28"/>
          <w:szCs w:val="28"/>
        </w:rPr>
        <w:t>.в</w:t>
      </w:r>
      <w:proofErr w:type="spellEnd"/>
      <w:proofErr w:type="gramEnd"/>
      <w:r w:rsidRPr="001227B0">
        <w:rPr>
          <w:sz w:val="28"/>
          <w:szCs w:val="28"/>
        </w:rPr>
        <w:t xml:space="preserve"> ссылках. - ISBN 5-7695-3712-4</w:t>
      </w:r>
      <w:proofErr w:type="gramStart"/>
      <w:r w:rsidRPr="001227B0">
        <w:rPr>
          <w:sz w:val="28"/>
          <w:szCs w:val="28"/>
        </w:rPr>
        <w:t xml:space="preserve"> :</w:t>
      </w:r>
      <w:proofErr w:type="gramEnd"/>
      <w:r w:rsidRPr="001227B0">
        <w:rPr>
          <w:sz w:val="28"/>
          <w:szCs w:val="28"/>
        </w:rPr>
        <w:t xml:space="preserve"> 198-00.</w:t>
      </w:r>
    </w:p>
    <w:p w:rsidR="001416C3" w:rsidRPr="001227B0" w:rsidRDefault="001416C3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1227B0">
        <w:rPr>
          <w:sz w:val="28"/>
          <w:szCs w:val="28"/>
          <w:lang w:eastAsia="ru-RU"/>
        </w:rPr>
        <w:t xml:space="preserve">Педагогические технологии в образовательном процессе. Организация и проведение </w:t>
      </w:r>
      <w:r w:rsidR="00D92446" w:rsidRPr="001227B0">
        <w:rPr>
          <w:sz w:val="28"/>
          <w:szCs w:val="28"/>
          <w:lang w:eastAsia="ru-RU"/>
        </w:rPr>
        <w:t>методической</w:t>
      </w:r>
      <w:r w:rsidRPr="001227B0">
        <w:rPr>
          <w:sz w:val="28"/>
          <w:szCs w:val="28"/>
          <w:lang w:eastAsia="ru-RU"/>
        </w:rPr>
        <w:t>̆ недели: [пособие] [Текст]</w:t>
      </w:r>
      <w:r w:rsidR="00676762" w:rsidRPr="001227B0">
        <w:rPr>
          <w:sz w:val="28"/>
          <w:szCs w:val="28"/>
          <w:lang w:eastAsia="ru-RU"/>
        </w:rPr>
        <w:t xml:space="preserve"> </w:t>
      </w:r>
      <w:r w:rsidRPr="001227B0">
        <w:rPr>
          <w:sz w:val="28"/>
          <w:szCs w:val="28"/>
          <w:lang w:eastAsia="ru-RU"/>
        </w:rPr>
        <w:t xml:space="preserve">/ авт.-сост. О. М. </w:t>
      </w:r>
      <w:proofErr w:type="spellStart"/>
      <w:r w:rsidRPr="001227B0">
        <w:rPr>
          <w:sz w:val="28"/>
          <w:szCs w:val="28"/>
          <w:lang w:eastAsia="ru-RU"/>
        </w:rPr>
        <w:t>Новрузова</w:t>
      </w:r>
      <w:proofErr w:type="spellEnd"/>
      <w:r w:rsidRPr="001227B0">
        <w:rPr>
          <w:sz w:val="28"/>
          <w:szCs w:val="28"/>
          <w:lang w:eastAsia="ru-RU"/>
        </w:rPr>
        <w:t xml:space="preserve">. </w:t>
      </w:r>
      <w:r w:rsidR="006615D0" w:rsidRPr="001227B0">
        <w:rPr>
          <w:sz w:val="28"/>
          <w:szCs w:val="28"/>
          <w:lang w:eastAsia="ru-RU"/>
        </w:rPr>
        <w:t>–</w:t>
      </w:r>
      <w:r w:rsidRPr="001227B0">
        <w:rPr>
          <w:sz w:val="28"/>
          <w:szCs w:val="28"/>
          <w:lang w:eastAsia="ru-RU"/>
        </w:rPr>
        <w:t xml:space="preserve"> Волгоград: Учитель, [2008]. </w:t>
      </w:r>
      <w:r w:rsidR="006615D0" w:rsidRPr="001227B0">
        <w:rPr>
          <w:sz w:val="28"/>
          <w:szCs w:val="28"/>
          <w:lang w:eastAsia="ru-RU"/>
        </w:rPr>
        <w:t>–</w:t>
      </w:r>
      <w:r w:rsidRPr="001227B0">
        <w:rPr>
          <w:sz w:val="28"/>
          <w:szCs w:val="28"/>
          <w:lang w:eastAsia="ru-RU"/>
        </w:rPr>
        <w:t xml:space="preserve"> 139</w:t>
      </w:r>
      <w:r w:rsidR="006615D0" w:rsidRPr="001227B0">
        <w:rPr>
          <w:sz w:val="28"/>
          <w:szCs w:val="28"/>
          <w:lang w:eastAsia="ru-RU"/>
        </w:rPr>
        <w:t xml:space="preserve"> </w:t>
      </w:r>
      <w:r w:rsidRPr="001227B0">
        <w:rPr>
          <w:sz w:val="28"/>
          <w:szCs w:val="28"/>
          <w:lang w:eastAsia="ru-RU"/>
        </w:rPr>
        <w:t xml:space="preserve">с. </w:t>
      </w:r>
    </w:p>
    <w:p w:rsidR="001227B0" w:rsidRPr="001227B0" w:rsidRDefault="005B6C2F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27B0">
        <w:rPr>
          <w:sz w:val="28"/>
          <w:szCs w:val="28"/>
        </w:rPr>
        <w:t>Попов, А.И. Инновационные образовательные технологии творческого развития студентов. Педагогическая практика</w:t>
      </w:r>
      <w:proofErr w:type="gramStart"/>
      <w:r w:rsidRPr="001227B0">
        <w:rPr>
          <w:sz w:val="28"/>
          <w:szCs w:val="28"/>
        </w:rPr>
        <w:t xml:space="preserve"> :</w:t>
      </w:r>
      <w:proofErr w:type="gramEnd"/>
      <w:r w:rsidRPr="001227B0">
        <w:rPr>
          <w:sz w:val="28"/>
          <w:szCs w:val="28"/>
        </w:rPr>
        <w:t xml:space="preserve"> учебное пособие / А.И. 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1227B0">
        <w:rPr>
          <w:sz w:val="28"/>
          <w:szCs w:val="28"/>
        </w:rPr>
        <w:t xml:space="preserve"> :</w:t>
      </w:r>
      <w:proofErr w:type="gramEnd"/>
      <w:r w:rsidRPr="001227B0">
        <w:rPr>
          <w:sz w:val="28"/>
          <w:szCs w:val="28"/>
        </w:rPr>
        <w:t xml:space="preserve"> Издательство ФГБОУ ВПО «ТГТУ», 2013. - 80 с.</w:t>
      </w:r>
      <w:proofErr w:type="gramStart"/>
      <w:r w:rsidRPr="001227B0">
        <w:rPr>
          <w:sz w:val="28"/>
          <w:szCs w:val="28"/>
        </w:rPr>
        <w:t xml:space="preserve"> :</w:t>
      </w:r>
      <w:proofErr w:type="gramEnd"/>
      <w:r w:rsidRPr="001227B0">
        <w:rPr>
          <w:sz w:val="28"/>
          <w:szCs w:val="28"/>
        </w:rPr>
        <w:t xml:space="preserve"> ил. - </w:t>
      </w:r>
      <w:proofErr w:type="spellStart"/>
      <w:r w:rsidRPr="001227B0">
        <w:rPr>
          <w:sz w:val="28"/>
          <w:szCs w:val="28"/>
        </w:rPr>
        <w:t>Библиогр</w:t>
      </w:r>
      <w:proofErr w:type="spellEnd"/>
      <w:r w:rsidRPr="001227B0">
        <w:rPr>
          <w:sz w:val="28"/>
          <w:szCs w:val="28"/>
        </w:rPr>
        <w:t>. в кн. - ISBN 978-5-8265-1209-8</w:t>
      </w:r>
      <w:proofErr w:type="gramStart"/>
      <w:r w:rsidRPr="001227B0">
        <w:rPr>
          <w:sz w:val="28"/>
          <w:szCs w:val="28"/>
        </w:rPr>
        <w:t xml:space="preserve"> ;</w:t>
      </w:r>
      <w:proofErr w:type="gramEnd"/>
      <w:r w:rsidRPr="001227B0">
        <w:rPr>
          <w:sz w:val="28"/>
          <w:szCs w:val="28"/>
        </w:rPr>
        <w:t xml:space="preserve"> То же [Электронный ресурс]. - URL: http://biblioclub.ru/index.php?page=book&amp;id=277919 </w:t>
      </w:r>
    </w:p>
    <w:p w:rsidR="005313A3" w:rsidRPr="001227B0" w:rsidRDefault="005B6C2F" w:rsidP="001227B0">
      <w:pPr>
        <w:pStyle w:val="afd"/>
        <w:widowControl w:val="0"/>
        <w:numPr>
          <w:ilvl w:val="0"/>
          <w:numId w:val="30"/>
        </w:numPr>
        <w:tabs>
          <w:tab w:val="clear" w:pos="1069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1227B0">
        <w:rPr>
          <w:sz w:val="28"/>
          <w:szCs w:val="28"/>
          <w:lang w:eastAsia="ru-RU"/>
        </w:rPr>
        <w:t>Чекмарев</w:t>
      </w:r>
      <w:proofErr w:type="spellEnd"/>
      <w:r w:rsidRPr="001227B0">
        <w:rPr>
          <w:sz w:val="28"/>
          <w:szCs w:val="28"/>
          <w:lang w:eastAsia="ru-RU"/>
        </w:rPr>
        <w:t>, О.П. Современные проблемы экономической науки и управления социально-экономическими процессам</w:t>
      </w:r>
      <w:proofErr w:type="gramStart"/>
      <w:r w:rsidRPr="001227B0">
        <w:rPr>
          <w:sz w:val="28"/>
          <w:szCs w:val="28"/>
          <w:lang w:eastAsia="ru-RU"/>
        </w:rPr>
        <w:t xml:space="preserve"> :</w:t>
      </w:r>
      <w:proofErr w:type="gramEnd"/>
      <w:r w:rsidRPr="001227B0">
        <w:rPr>
          <w:sz w:val="28"/>
          <w:szCs w:val="28"/>
          <w:lang w:eastAsia="ru-RU"/>
        </w:rPr>
        <w:t xml:space="preserve"> учебное пособие / О.П. </w:t>
      </w:r>
      <w:proofErr w:type="spellStart"/>
      <w:r w:rsidRPr="001227B0">
        <w:rPr>
          <w:sz w:val="28"/>
          <w:szCs w:val="28"/>
          <w:lang w:eastAsia="ru-RU"/>
        </w:rPr>
        <w:t>Чекмарев</w:t>
      </w:r>
      <w:proofErr w:type="spellEnd"/>
      <w:r w:rsidRPr="001227B0">
        <w:rPr>
          <w:sz w:val="28"/>
          <w:szCs w:val="28"/>
          <w:lang w:eastAsia="ru-RU"/>
        </w:rPr>
        <w:t xml:space="preserve">, А.З. </w:t>
      </w:r>
      <w:proofErr w:type="spellStart"/>
      <w:r w:rsidRPr="001227B0">
        <w:rPr>
          <w:sz w:val="28"/>
          <w:szCs w:val="28"/>
          <w:lang w:eastAsia="ru-RU"/>
        </w:rPr>
        <w:t>Улимбашев</w:t>
      </w:r>
      <w:proofErr w:type="spellEnd"/>
      <w:r w:rsidRPr="001227B0">
        <w:rPr>
          <w:sz w:val="28"/>
          <w:szCs w:val="28"/>
          <w:lang w:eastAsia="ru-RU"/>
        </w:rPr>
        <w:t>, П.А. Конев ; Министерство сельского хозяйства РФ, Санкт-Петербургский государственный аграрный университет. - Санкт-Петербург</w:t>
      </w:r>
      <w:proofErr w:type="gramStart"/>
      <w:r w:rsidRPr="001227B0">
        <w:rPr>
          <w:sz w:val="28"/>
          <w:szCs w:val="28"/>
          <w:lang w:eastAsia="ru-RU"/>
        </w:rPr>
        <w:t xml:space="preserve"> :</w:t>
      </w:r>
      <w:proofErr w:type="gramEnd"/>
      <w:r w:rsidRPr="001227B0">
        <w:rPr>
          <w:sz w:val="28"/>
          <w:szCs w:val="28"/>
          <w:lang w:eastAsia="ru-RU"/>
        </w:rPr>
        <w:t xml:space="preserve"> </w:t>
      </w:r>
      <w:proofErr w:type="spellStart"/>
      <w:r w:rsidRPr="001227B0">
        <w:rPr>
          <w:sz w:val="28"/>
          <w:szCs w:val="28"/>
          <w:lang w:eastAsia="ru-RU"/>
        </w:rPr>
        <w:t>СПбГАУ</w:t>
      </w:r>
      <w:proofErr w:type="spellEnd"/>
      <w:r w:rsidRPr="001227B0">
        <w:rPr>
          <w:sz w:val="28"/>
          <w:szCs w:val="28"/>
          <w:lang w:eastAsia="ru-RU"/>
        </w:rPr>
        <w:t xml:space="preserve">, 2018. - 341 с. : схем., табл. - </w:t>
      </w:r>
      <w:proofErr w:type="spellStart"/>
      <w:r w:rsidRPr="001227B0">
        <w:rPr>
          <w:sz w:val="28"/>
          <w:szCs w:val="28"/>
          <w:lang w:eastAsia="ru-RU"/>
        </w:rPr>
        <w:t>Библиогр</w:t>
      </w:r>
      <w:proofErr w:type="spellEnd"/>
      <w:r w:rsidRPr="001227B0">
        <w:rPr>
          <w:sz w:val="28"/>
          <w:szCs w:val="28"/>
          <w:lang w:eastAsia="ru-RU"/>
        </w:rPr>
        <w:t>. в кн.</w:t>
      </w:r>
      <w:proofErr w:type="gramStart"/>
      <w:r w:rsidRPr="001227B0">
        <w:rPr>
          <w:sz w:val="28"/>
          <w:szCs w:val="28"/>
          <w:lang w:eastAsia="ru-RU"/>
        </w:rPr>
        <w:t xml:space="preserve"> ;</w:t>
      </w:r>
      <w:proofErr w:type="gramEnd"/>
      <w:r w:rsidRPr="001227B0">
        <w:rPr>
          <w:sz w:val="28"/>
          <w:szCs w:val="28"/>
          <w:lang w:eastAsia="ru-RU"/>
        </w:rPr>
        <w:t xml:space="preserve"> То же [Электронный ресурс]. - URL: http://biblioclub.ru/index.php?page=book&amp;id=486916 (17.03.2019).</w:t>
      </w:r>
    </w:p>
    <w:p w:rsidR="001227B0" w:rsidRDefault="001227B0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6A687A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6A687A" w:rsidRPr="008218A6" w:rsidTr="006A687A">
        <w:tc>
          <w:tcPr>
            <w:tcW w:w="3348" w:type="dxa"/>
          </w:tcPr>
          <w:p w:rsidR="006A687A" w:rsidRPr="008218A6" w:rsidRDefault="006E63C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2" w:history="1">
              <w:r w:rsidR="006A687A" w:rsidRPr="008218A6">
                <w:rPr>
                  <w:rStyle w:val="ac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6E63C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3" w:history="1">
              <w:r w:rsidR="006A687A" w:rsidRPr="008218A6">
                <w:rPr>
                  <w:rStyle w:val="ac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6E63C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4" w:history="1">
              <w:r w:rsidR="006A687A" w:rsidRPr="008218A6">
                <w:rPr>
                  <w:rStyle w:val="ac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:rsidR="005313A3" w:rsidRDefault="005313A3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96113" w:rsidRDefault="00905068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</w:t>
      </w:r>
      <w:r w:rsidR="005C7505" w:rsidRPr="000E43DA">
        <w:rPr>
          <w:b/>
          <w:bCs/>
          <w:sz w:val="28"/>
          <w:szCs w:val="28"/>
        </w:rPr>
        <w:t>)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 (</w:t>
      </w:r>
      <w:r w:rsidR="00296113" w:rsidRPr="000E43DA">
        <w:rPr>
          <w:bCs/>
          <w:sz w:val="28"/>
          <w:szCs w:val="28"/>
        </w:rPr>
        <w:t>при необходимости)</w:t>
      </w:r>
    </w:p>
    <w:p w:rsidR="00E46265" w:rsidRPr="00772CC3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1. </w:t>
      </w:r>
      <w:hyperlink r:id="rId15" w:history="1">
        <w:r w:rsidR="00647FA6" w:rsidRPr="0031516E">
          <w:rPr>
            <w:rStyle w:val="ac"/>
            <w:sz w:val="28"/>
            <w:szCs w:val="28"/>
            <w:lang w:val="en-US" w:eastAsia="ru-RU"/>
          </w:rPr>
          <w:t>http</w:t>
        </w:r>
        <w:r w:rsidR="00647FA6" w:rsidRPr="00772CC3">
          <w:rPr>
            <w:rStyle w:val="ac"/>
            <w:sz w:val="28"/>
            <w:szCs w:val="28"/>
            <w:lang w:eastAsia="ru-RU"/>
          </w:rPr>
          <w:t>://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www</w:t>
        </w:r>
        <w:r w:rsidR="00647FA6" w:rsidRPr="00772CC3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ict</w:t>
        </w:r>
        <w:proofErr w:type="spellEnd"/>
        <w:r w:rsidR="00647FA6" w:rsidRPr="00772CC3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edu</w:t>
        </w:r>
        <w:proofErr w:type="spellEnd"/>
        <w:r w:rsidR="00647FA6" w:rsidRPr="00772CC3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ru</w:t>
        </w:r>
        <w:proofErr w:type="spellEnd"/>
        <w:r w:rsidR="00647FA6" w:rsidRPr="00772CC3">
          <w:rPr>
            <w:rStyle w:val="ac"/>
            <w:sz w:val="28"/>
            <w:szCs w:val="28"/>
            <w:lang w:eastAsia="ru-RU"/>
          </w:rPr>
          <w:t>/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lib</w:t>
        </w:r>
        <w:r w:rsidR="00647FA6" w:rsidRPr="00772CC3">
          <w:rPr>
            <w:rStyle w:val="ac"/>
            <w:sz w:val="28"/>
            <w:szCs w:val="28"/>
            <w:lang w:eastAsia="ru-RU"/>
          </w:rPr>
          <w:t>/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index</w:t>
        </w:r>
        <w:r w:rsidR="00647FA6" w:rsidRPr="00772CC3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php</w:t>
        </w:r>
        <w:proofErr w:type="spellEnd"/>
        <w:r w:rsidR="00647FA6" w:rsidRPr="00772CC3">
          <w:rPr>
            <w:rStyle w:val="ac"/>
            <w:sz w:val="28"/>
            <w:szCs w:val="28"/>
            <w:lang w:eastAsia="ru-RU"/>
          </w:rPr>
          <w:t>?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id</w:t>
        </w:r>
        <w:r w:rsidR="00647FA6" w:rsidRPr="00772CC3">
          <w:rPr>
            <w:rStyle w:val="ac"/>
            <w:sz w:val="28"/>
            <w:szCs w:val="28"/>
            <w:lang w:eastAsia="ru-RU"/>
          </w:rPr>
          <w:t>_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res</w:t>
        </w:r>
        <w:r w:rsidR="00647FA6" w:rsidRPr="00772CC3">
          <w:rPr>
            <w:rStyle w:val="ac"/>
            <w:sz w:val="28"/>
            <w:szCs w:val="28"/>
            <w:lang w:eastAsia="ru-RU"/>
          </w:rPr>
          <w:t>=3829</w:t>
        </w:r>
      </w:hyperlink>
      <w:r w:rsidR="00647FA6" w:rsidRPr="00772CC3">
        <w:rPr>
          <w:color w:val="0000FF"/>
          <w:sz w:val="28"/>
          <w:szCs w:val="28"/>
          <w:lang w:eastAsia="ru-RU"/>
        </w:rPr>
        <w:t xml:space="preserve"> </w:t>
      </w:r>
    </w:p>
    <w:p w:rsidR="00E46265" w:rsidRPr="00647FA6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2. Педагогика и психология </w:t>
      </w:r>
      <w:r w:rsidR="00D92446" w:rsidRPr="00960C2B">
        <w:rPr>
          <w:sz w:val="28"/>
          <w:szCs w:val="28"/>
          <w:lang w:eastAsia="ru-RU"/>
        </w:rPr>
        <w:t>высшей</w:t>
      </w:r>
      <w:r w:rsidRPr="00960C2B">
        <w:rPr>
          <w:sz w:val="28"/>
          <w:szCs w:val="28"/>
          <w:lang w:eastAsia="ru-RU"/>
        </w:rPr>
        <w:t>̆ школы: Учебное пособие. – Ростов н</w:t>
      </w:r>
      <w:proofErr w:type="gramStart"/>
      <w:r w:rsidRPr="00960C2B">
        <w:rPr>
          <w:sz w:val="28"/>
          <w:szCs w:val="28"/>
          <w:lang w:eastAsia="ru-RU"/>
        </w:rPr>
        <w:t>/Д</w:t>
      </w:r>
      <w:proofErr w:type="gramEnd"/>
      <w:r w:rsidRPr="00960C2B">
        <w:rPr>
          <w:sz w:val="28"/>
          <w:szCs w:val="28"/>
          <w:lang w:eastAsia="ru-RU"/>
        </w:rPr>
        <w:t xml:space="preserve">: Феникс, 2002. </w:t>
      </w:r>
      <w:r w:rsidR="001D460D" w:rsidRPr="00960C2B">
        <w:rPr>
          <w:sz w:val="28"/>
          <w:szCs w:val="28"/>
          <w:lang w:eastAsia="ru-RU"/>
        </w:rPr>
        <w:t>–</w:t>
      </w:r>
      <w:r w:rsidRPr="00960C2B">
        <w:rPr>
          <w:sz w:val="28"/>
          <w:szCs w:val="28"/>
          <w:lang w:eastAsia="ru-RU"/>
        </w:rPr>
        <w:t xml:space="preserve"> 544 с. </w:t>
      </w:r>
      <w:r w:rsidR="00D92446" w:rsidRPr="00960C2B">
        <w:rPr>
          <w:sz w:val="28"/>
          <w:szCs w:val="28"/>
          <w:lang w:eastAsia="ru-RU"/>
        </w:rPr>
        <w:t>Ответственный</w:t>
      </w:r>
      <w:r w:rsidRPr="00960C2B">
        <w:rPr>
          <w:sz w:val="28"/>
          <w:szCs w:val="28"/>
          <w:lang w:eastAsia="ru-RU"/>
        </w:rPr>
        <w:t>̆ редактор М. В. Буланова-Топоркова [</w:t>
      </w:r>
      <w:r w:rsidR="00D92446">
        <w:rPr>
          <w:sz w:val="28"/>
          <w:szCs w:val="28"/>
          <w:lang w:eastAsia="ru-RU"/>
        </w:rPr>
        <w:t>Э</w:t>
      </w:r>
      <w:r w:rsidR="00D92446" w:rsidRPr="00960C2B">
        <w:rPr>
          <w:sz w:val="28"/>
          <w:szCs w:val="28"/>
          <w:lang w:eastAsia="ru-RU"/>
        </w:rPr>
        <w:t>лектронный</w:t>
      </w:r>
      <w:r w:rsidRPr="00960C2B">
        <w:rPr>
          <w:sz w:val="28"/>
          <w:szCs w:val="28"/>
          <w:lang w:eastAsia="ru-RU"/>
        </w:rPr>
        <w:t xml:space="preserve">̆ ресурс]. – Режим доступа: </w:t>
      </w:r>
      <w:hyperlink r:id="rId16" w:history="1">
        <w:r w:rsidR="00647FA6" w:rsidRPr="0031516E">
          <w:rPr>
            <w:rStyle w:val="ac"/>
            <w:sz w:val="28"/>
            <w:szCs w:val="28"/>
            <w:lang w:val="en-US" w:eastAsia="ru-RU"/>
          </w:rPr>
          <w:t>http</w:t>
        </w:r>
        <w:r w:rsidR="00647FA6" w:rsidRPr="0031516E">
          <w:rPr>
            <w:rStyle w:val="ac"/>
            <w:sz w:val="28"/>
            <w:szCs w:val="28"/>
            <w:lang w:eastAsia="ru-RU"/>
          </w:rPr>
          <w:t>://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www</w:t>
        </w:r>
        <w:r w:rsidR="00647FA6" w:rsidRPr="0031516E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gumer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.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info</w:t>
        </w:r>
        <w:r w:rsidR="00647FA6" w:rsidRPr="0031516E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bibliotek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_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Buks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Pedagog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/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bulan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/03.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php</w:t>
        </w:r>
        <w:proofErr w:type="spellEnd"/>
      </w:hyperlink>
      <w:r w:rsidR="00647FA6">
        <w:rPr>
          <w:color w:val="0000FF"/>
          <w:sz w:val="28"/>
          <w:szCs w:val="28"/>
          <w:lang w:eastAsia="ru-RU"/>
        </w:rPr>
        <w:t xml:space="preserve"> </w:t>
      </w:r>
    </w:p>
    <w:p w:rsidR="00E46265" w:rsidRPr="00960C2B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3. </w:t>
      </w:r>
      <w:r w:rsidR="00D92446" w:rsidRPr="00960C2B">
        <w:rPr>
          <w:sz w:val="28"/>
          <w:szCs w:val="28"/>
          <w:lang w:eastAsia="ru-RU"/>
        </w:rPr>
        <w:t>Электронный</w:t>
      </w:r>
      <w:r w:rsidRPr="00960C2B">
        <w:rPr>
          <w:sz w:val="28"/>
          <w:szCs w:val="28"/>
          <w:lang w:eastAsia="ru-RU"/>
        </w:rPr>
        <w:t xml:space="preserve">̆ </w:t>
      </w:r>
      <w:r w:rsidR="00D92446" w:rsidRPr="00960C2B">
        <w:rPr>
          <w:sz w:val="28"/>
          <w:szCs w:val="28"/>
          <w:lang w:eastAsia="ru-RU"/>
        </w:rPr>
        <w:t>научный</w:t>
      </w:r>
      <w:r w:rsidRPr="00960C2B">
        <w:rPr>
          <w:sz w:val="28"/>
          <w:szCs w:val="28"/>
          <w:lang w:eastAsia="ru-RU"/>
        </w:rPr>
        <w:t>̆ журнал</w:t>
      </w:r>
      <w:r w:rsidRPr="00960C2B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Pr="00960C2B">
        <w:rPr>
          <w:sz w:val="28"/>
          <w:szCs w:val="28"/>
          <w:lang w:eastAsia="ru-RU"/>
        </w:rPr>
        <w:t>«ПЕДАГОГИКА ВЫСШЕЙ ШКОЛЫ И ПРОФЕССИОНАЛЬНОГО ОБРАЗОВАНИЯ» [</w:t>
      </w:r>
      <w:r w:rsidR="00D92446">
        <w:rPr>
          <w:sz w:val="28"/>
          <w:szCs w:val="28"/>
          <w:lang w:eastAsia="ru-RU"/>
        </w:rPr>
        <w:t>Э</w:t>
      </w:r>
      <w:r w:rsidR="00D92446" w:rsidRPr="00960C2B">
        <w:rPr>
          <w:sz w:val="28"/>
          <w:szCs w:val="28"/>
          <w:lang w:eastAsia="ru-RU"/>
        </w:rPr>
        <w:t>лектронный</w:t>
      </w:r>
      <w:r w:rsidRPr="00960C2B">
        <w:rPr>
          <w:sz w:val="28"/>
          <w:szCs w:val="28"/>
          <w:lang w:eastAsia="ru-RU"/>
        </w:rPr>
        <w:t xml:space="preserve">̆ ресурс]. – Режим доступа: </w:t>
      </w:r>
      <w:hyperlink r:id="rId17" w:history="1">
        <w:r w:rsidR="00647FA6" w:rsidRPr="0031516E">
          <w:rPr>
            <w:rStyle w:val="ac"/>
            <w:sz w:val="28"/>
            <w:szCs w:val="28"/>
            <w:lang w:val="en-US" w:eastAsia="ru-RU"/>
          </w:rPr>
          <w:t>http</w:t>
        </w:r>
        <w:r w:rsidR="00647FA6" w:rsidRPr="0031516E">
          <w:rPr>
            <w:rStyle w:val="ac"/>
            <w:sz w:val="28"/>
            <w:szCs w:val="28"/>
            <w:lang w:eastAsia="ru-RU"/>
          </w:rPr>
          <w:t>://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www</w:t>
        </w:r>
        <w:r w:rsidR="00647FA6" w:rsidRPr="0031516E">
          <w:rPr>
            <w:rStyle w:val="ac"/>
            <w:sz w:val="28"/>
            <w:szCs w:val="28"/>
            <w:lang w:eastAsia="ru-RU"/>
          </w:rPr>
          <w:t>.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pedagogy</w:t>
        </w:r>
        <w:r w:rsidR="00647FA6" w:rsidRPr="0031516E">
          <w:rPr>
            <w:rStyle w:val="ac"/>
            <w:sz w:val="28"/>
            <w:szCs w:val="28"/>
            <w:lang w:eastAsia="ru-RU"/>
          </w:rPr>
          <w:t>-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of</w:t>
        </w:r>
        <w:r w:rsidR="00647FA6" w:rsidRPr="0031516E">
          <w:rPr>
            <w:rStyle w:val="ac"/>
            <w:sz w:val="28"/>
            <w:szCs w:val="28"/>
            <w:lang w:eastAsia="ru-RU"/>
          </w:rPr>
          <w:t>-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high</w:t>
        </w:r>
        <w:r w:rsidR="00647FA6" w:rsidRPr="0031516E">
          <w:rPr>
            <w:rStyle w:val="ac"/>
            <w:sz w:val="28"/>
            <w:szCs w:val="28"/>
            <w:lang w:eastAsia="ru-RU"/>
          </w:rPr>
          <w:t>-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school</w:t>
        </w:r>
        <w:r w:rsidR="00647FA6" w:rsidRPr="0031516E">
          <w:rPr>
            <w:rStyle w:val="ac"/>
            <w:sz w:val="28"/>
            <w:szCs w:val="28"/>
            <w:lang w:eastAsia="ru-RU"/>
          </w:rPr>
          <w:t>.</w:t>
        </w:r>
        <w:proofErr w:type="spellStart"/>
        <w:r w:rsidR="00647FA6" w:rsidRPr="0031516E">
          <w:rPr>
            <w:rStyle w:val="ac"/>
            <w:sz w:val="28"/>
            <w:szCs w:val="28"/>
            <w:lang w:val="en-US" w:eastAsia="ru-RU"/>
          </w:rPr>
          <w:t>ingnpublishing</w:t>
        </w:r>
        <w:proofErr w:type="spellEnd"/>
        <w:r w:rsidR="00647FA6" w:rsidRPr="0031516E">
          <w:rPr>
            <w:rStyle w:val="ac"/>
            <w:sz w:val="28"/>
            <w:szCs w:val="28"/>
            <w:lang w:eastAsia="ru-RU"/>
          </w:rPr>
          <w:t>.</w:t>
        </w:r>
        <w:r w:rsidR="00647FA6" w:rsidRPr="0031516E">
          <w:rPr>
            <w:rStyle w:val="ac"/>
            <w:sz w:val="28"/>
            <w:szCs w:val="28"/>
            <w:lang w:val="en-US" w:eastAsia="ru-RU"/>
          </w:rPr>
          <w:t>com</w:t>
        </w:r>
        <w:r w:rsidR="00647FA6" w:rsidRPr="0031516E">
          <w:rPr>
            <w:rStyle w:val="ac"/>
            <w:sz w:val="28"/>
            <w:szCs w:val="28"/>
            <w:lang w:eastAsia="ru-RU"/>
          </w:rPr>
          <w:t>/</w:t>
        </w:r>
      </w:hyperlink>
      <w:r w:rsidR="00647FA6">
        <w:rPr>
          <w:color w:val="0000FF"/>
          <w:sz w:val="28"/>
          <w:szCs w:val="28"/>
          <w:lang w:eastAsia="ru-RU"/>
        </w:rPr>
        <w:t xml:space="preserve"> </w:t>
      </w:r>
    </w:p>
    <w:p w:rsidR="00E46265" w:rsidRDefault="00E46265" w:rsidP="00E4626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Правовые информационные системы «Гарант», «Консультант</w:t>
      </w:r>
      <w:r w:rsidR="0082148A">
        <w:rPr>
          <w:bCs/>
          <w:sz w:val="28"/>
          <w:szCs w:val="28"/>
        </w:rPr>
        <w:t xml:space="preserve"> Плюс».</w:t>
      </w:r>
    </w:p>
    <w:p w:rsidR="00B673FD" w:rsidRPr="00753938" w:rsidRDefault="00B673FD" w:rsidP="00E4626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>
        <w:rPr>
          <w:bCs/>
          <w:sz w:val="28"/>
          <w:szCs w:val="28"/>
          <w:lang w:val="en-US"/>
        </w:rPr>
        <w:t>LMS</w:t>
      </w:r>
      <w:r w:rsidRPr="007539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 w:rsidRPr="00753938">
        <w:rPr>
          <w:bCs/>
          <w:sz w:val="28"/>
          <w:szCs w:val="28"/>
        </w:rPr>
        <w:t>.</w:t>
      </w:r>
    </w:p>
    <w:p w:rsidR="004F6E19" w:rsidRDefault="004F6E19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7C02BA" w:rsidRP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lastRenderedPageBreak/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(педагогической)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E84DC8" w:rsidRDefault="00E84DC8" w:rsidP="00450DFF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проведения практики необходима материально-техническая база</w:t>
      </w:r>
      <w:r w:rsidR="00AA3631">
        <w:rPr>
          <w:iCs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:rsidR="00AA3631" w:rsidRDefault="00AA3631" w:rsidP="00AA3631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>- аудитории</w:t>
      </w:r>
      <w:r>
        <w:rPr>
          <w:szCs w:val="28"/>
        </w:rPr>
        <w:t xml:space="preserve"> для проведения лекционных, </w:t>
      </w:r>
      <w:r w:rsidRPr="00AA3631">
        <w:rPr>
          <w:szCs w:val="28"/>
        </w:rPr>
        <w:t xml:space="preserve">семинарских и практических занятий (оборудованные </w:t>
      </w:r>
      <w:r>
        <w:rPr>
          <w:szCs w:val="28"/>
        </w:rPr>
        <w:t xml:space="preserve">учебной мебелью, </w:t>
      </w:r>
      <w:r w:rsidRPr="00AA3631">
        <w:rPr>
          <w:szCs w:val="28"/>
        </w:rPr>
        <w:t>современным видеопроекционным оборудованием для презентаций, средствами звуковоспроизведения, экраном, и имеющие выход в Интернет)</w:t>
      </w:r>
      <w:r>
        <w:rPr>
          <w:szCs w:val="28"/>
        </w:rPr>
        <w:t>;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 xml:space="preserve">- </w:t>
      </w:r>
      <w:r w:rsidR="00CB2567">
        <w:rPr>
          <w:szCs w:val="28"/>
        </w:rPr>
        <w:t>библиотечный фонд</w:t>
      </w:r>
      <w:r>
        <w:rPr>
          <w:szCs w:val="28"/>
        </w:rPr>
        <w:t>;</w:t>
      </w:r>
    </w:p>
    <w:p w:rsidR="00AA3631" w:rsidRPr="00E84DC8" w:rsidRDefault="00AA3631" w:rsidP="00AA3631">
      <w:pPr>
        <w:pStyle w:val="Default"/>
        <w:ind w:firstLine="709"/>
        <w:jc w:val="both"/>
        <w:rPr>
          <w:iCs/>
          <w:sz w:val="28"/>
          <w:szCs w:val="28"/>
        </w:rPr>
      </w:pPr>
      <w:r w:rsidRPr="00AA3631">
        <w:rPr>
          <w:sz w:val="28"/>
          <w:szCs w:val="28"/>
        </w:rPr>
        <w:t>- компьютерные классы.</w:t>
      </w:r>
    </w:p>
    <w:p w:rsidR="00527E56" w:rsidRPr="00527E56" w:rsidRDefault="004C1E03" w:rsidP="00527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27E56" w:rsidRPr="00527E56">
        <w:rPr>
          <w:b/>
          <w:sz w:val="28"/>
          <w:szCs w:val="28"/>
        </w:rPr>
        <w:lastRenderedPageBreak/>
        <w:t xml:space="preserve">ЛИСТ СОГЛАСОВАНИЯ </w:t>
      </w:r>
      <w:r w:rsidR="00527E56">
        <w:rPr>
          <w:b/>
          <w:sz w:val="28"/>
          <w:szCs w:val="28"/>
        </w:rPr>
        <w:t xml:space="preserve">ПРОГРАММЫ ПРАКТИКИ </w:t>
      </w:r>
    </w:p>
    <w:p w:rsidR="00BA218D" w:rsidRDefault="00BA218D" w:rsidP="00BA2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27E56" w:rsidRPr="00BA218D" w:rsidRDefault="00BA218D" w:rsidP="00BA218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27E56" w:rsidRPr="00BA218D" w:rsidRDefault="00527E56" w:rsidP="00BA218D">
      <w:pPr>
        <w:jc w:val="center"/>
        <w:rPr>
          <w:b/>
          <w:sz w:val="28"/>
          <w:szCs w:val="28"/>
        </w:rPr>
      </w:pPr>
    </w:p>
    <w:p w:rsidR="00527E56" w:rsidRPr="00BA218D" w:rsidRDefault="00527E56" w:rsidP="00BA218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527E56" w:rsidRPr="00934FCA" w:rsidRDefault="00527E56" w:rsidP="00527E56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527E56" w:rsidRDefault="00527E56" w:rsidP="00527E56">
      <w:pPr>
        <w:tabs>
          <w:tab w:val="left" w:pos="1134"/>
          <w:tab w:val="right" w:leader="underscore" w:pos="9639"/>
        </w:tabs>
      </w:pPr>
    </w:p>
    <w:p w:rsidR="00527E56" w:rsidRDefault="00527E56" w:rsidP="00527E56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CE2E50" w:rsidRPr="00BC4580" w:rsidRDefault="004C1E03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E2E50"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 w:rsidR="008333B4">
        <w:rPr>
          <w:b/>
          <w:sz w:val="28"/>
          <w:szCs w:val="28"/>
        </w:rPr>
        <w:t xml:space="preserve"> ПРАКТИКИ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:rsidTr="008F4EA1">
        <w:tc>
          <w:tcPr>
            <w:tcW w:w="5070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:rsidR="005313A3" w:rsidRDefault="005313A3" w:rsidP="00F32907">
      <w:pPr>
        <w:spacing w:line="360" w:lineRule="auto"/>
        <w:rPr>
          <w:sz w:val="28"/>
        </w:rPr>
      </w:pPr>
    </w:p>
    <w:sectPr w:rsidR="005313A3" w:rsidSect="00D70AC6">
      <w:footerReference w:type="default" r:id="rId18"/>
      <w:pgSz w:w="11906" w:h="16838"/>
      <w:pgMar w:top="1134" w:right="843" w:bottom="1134" w:left="115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CC" w:rsidRDefault="006E63CC">
      <w:r>
        <w:separator/>
      </w:r>
    </w:p>
  </w:endnote>
  <w:endnote w:type="continuationSeparator" w:id="0">
    <w:p w:rsidR="006E63CC" w:rsidRDefault="006E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C56" w:rsidRDefault="00783ADC">
    <w:pPr>
      <w:pStyle w:val="af1"/>
      <w:jc w:val="center"/>
    </w:pPr>
    <w:r>
      <w:fldChar w:fldCharType="begin"/>
    </w:r>
    <w:r w:rsidR="00C67C56">
      <w:instrText xml:space="preserve"> PAGE </w:instrText>
    </w:r>
    <w:r>
      <w:fldChar w:fldCharType="separate"/>
    </w:r>
    <w:r w:rsidR="007D1A3E">
      <w:rPr>
        <w:noProof/>
      </w:rPr>
      <w:t>4</w:t>
    </w:r>
    <w:r>
      <w:fldChar w:fldCharType="end"/>
    </w:r>
  </w:p>
  <w:p w:rsidR="00C67C56" w:rsidRDefault="00C67C5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CC" w:rsidRDefault="006E63CC">
      <w:r>
        <w:separator/>
      </w:r>
    </w:p>
  </w:footnote>
  <w:footnote w:type="continuationSeparator" w:id="0">
    <w:p w:rsidR="006E63CC" w:rsidRDefault="006E6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9248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11884719"/>
    <w:multiLevelType w:val="hybridMultilevel"/>
    <w:tmpl w:val="9E244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091473"/>
    <w:multiLevelType w:val="hybridMultilevel"/>
    <w:tmpl w:val="5BC031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67648CE"/>
    <w:multiLevelType w:val="hybridMultilevel"/>
    <w:tmpl w:val="B8D69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3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520284D"/>
    <w:multiLevelType w:val="hybridMultilevel"/>
    <w:tmpl w:val="9EA81FCC"/>
    <w:lvl w:ilvl="0" w:tplc="000000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8"/>
  </w:num>
  <w:num w:numId="20">
    <w:abstractNumId w:val="20"/>
  </w:num>
  <w:num w:numId="21">
    <w:abstractNumId w:val="23"/>
  </w:num>
  <w:num w:numId="22">
    <w:abstractNumId w:val="0"/>
  </w:num>
  <w:num w:numId="23">
    <w:abstractNumId w:val="27"/>
  </w:num>
  <w:num w:numId="24">
    <w:abstractNumId w:val="22"/>
  </w:num>
  <w:num w:numId="25">
    <w:abstractNumId w:val="16"/>
  </w:num>
  <w:num w:numId="26">
    <w:abstractNumId w:val="17"/>
  </w:num>
  <w:num w:numId="27">
    <w:abstractNumId w:val="19"/>
  </w:num>
  <w:num w:numId="28">
    <w:abstractNumId w:val="15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45C"/>
    <w:rsid w:val="00004AFB"/>
    <w:rsid w:val="0001024D"/>
    <w:rsid w:val="0001067E"/>
    <w:rsid w:val="00020FF3"/>
    <w:rsid w:val="00041D6B"/>
    <w:rsid w:val="00043735"/>
    <w:rsid w:val="0004785A"/>
    <w:rsid w:val="00050463"/>
    <w:rsid w:val="00051A07"/>
    <w:rsid w:val="00056A96"/>
    <w:rsid w:val="000735B7"/>
    <w:rsid w:val="00084B2C"/>
    <w:rsid w:val="000916BD"/>
    <w:rsid w:val="00092C64"/>
    <w:rsid w:val="00092D5A"/>
    <w:rsid w:val="00093FC7"/>
    <w:rsid w:val="000B02E4"/>
    <w:rsid w:val="000B5DB8"/>
    <w:rsid w:val="000B7554"/>
    <w:rsid w:val="000D4646"/>
    <w:rsid w:val="000E43DA"/>
    <w:rsid w:val="000F0003"/>
    <w:rsid w:val="000F013C"/>
    <w:rsid w:val="0010032C"/>
    <w:rsid w:val="00120238"/>
    <w:rsid w:val="001227B0"/>
    <w:rsid w:val="001353EE"/>
    <w:rsid w:val="0013645C"/>
    <w:rsid w:val="001416C3"/>
    <w:rsid w:val="001A0FA8"/>
    <w:rsid w:val="001A3007"/>
    <w:rsid w:val="001A45B5"/>
    <w:rsid w:val="001B2FA4"/>
    <w:rsid w:val="001C53D9"/>
    <w:rsid w:val="001D07D6"/>
    <w:rsid w:val="001D460D"/>
    <w:rsid w:val="001E0945"/>
    <w:rsid w:val="001E76F2"/>
    <w:rsid w:val="002071A0"/>
    <w:rsid w:val="00231898"/>
    <w:rsid w:val="00236755"/>
    <w:rsid w:val="00240DDD"/>
    <w:rsid w:val="00243C2F"/>
    <w:rsid w:val="0026088D"/>
    <w:rsid w:val="00276659"/>
    <w:rsid w:val="002809F4"/>
    <w:rsid w:val="00296113"/>
    <w:rsid w:val="002B0FBA"/>
    <w:rsid w:val="002B4C56"/>
    <w:rsid w:val="002C6C03"/>
    <w:rsid w:val="002D3EC2"/>
    <w:rsid w:val="002E5B35"/>
    <w:rsid w:val="002E5F9E"/>
    <w:rsid w:val="00305A23"/>
    <w:rsid w:val="00305BA8"/>
    <w:rsid w:val="0034017C"/>
    <w:rsid w:val="0034384A"/>
    <w:rsid w:val="00347522"/>
    <w:rsid w:val="00350714"/>
    <w:rsid w:val="00351E5B"/>
    <w:rsid w:val="003538D4"/>
    <w:rsid w:val="0035457D"/>
    <w:rsid w:val="00355468"/>
    <w:rsid w:val="003558E4"/>
    <w:rsid w:val="00363FAB"/>
    <w:rsid w:val="003769AE"/>
    <w:rsid w:val="00382F77"/>
    <w:rsid w:val="00395C2E"/>
    <w:rsid w:val="003A7D3C"/>
    <w:rsid w:val="003C7163"/>
    <w:rsid w:val="003C75F7"/>
    <w:rsid w:val="003D4DA3"/>
    <w:rsid w:val="003F4560"/>
    <w:rsid w:val="00402990"/>
    <w:rsid w:val="00406FB8"/>
    <w:rsid w:val="004148B1"/>
    <w:rsid w:val="00416D53"/>
    <w:rsid w:val="00423408"/>
    <w:rsid w:val="00435CBB"/>
    <w:rsid w:val="00436FAC"/>
    <w:rsid w:val="004371E7"/>
    <w:rsid w:val="0044434E"/>
    <w:rsid w:val="004449ED"/>
    <w:rsid w:val="00450DFF"/>
    <w:rsid w:val="0045372C"/>
    <w:rsid w:val="00481758"/>
    <w:rsid w:val="00484D25"/>
    <w:rsid w:val="004A17FD"/>
    <w:rsid w:val="004C1E03"/>
    <w:rsid w:val="004C6758"/>
    <w:rsid w:val="004C69A9"/>
    <w:rsid w:val="004E124E"/>
    <w:rsid w:val="004F6E19"/>
    <w:rsid w:val="005010CA"/>
    <w:rsid w:val="0050265A"/>
    <w:rsid w:val="0051561F"/>
    <w:rsid w:val="00527E56"/>
    <w:rsid w:val="005313A3"/>
    <w:rsid w:val="00534FD1"/>
    <w:rsid w:val="005366FF"/>
    <w:rsid w:val="00552693"/>
    <w:rsid w:val="005536A3"/>
    <w:rsid w:val="005566CF"/>
    <w:rsid w:val="0056234D"/>
    <w:rsid w:val="00577259"/>
    <w:rsid w:val="005828C3"/>
    <w:rsid w:val="00587345"/>
    <w:rsid w:val="00595490"/>
    <w:rsid w:val="005965F4"/>
    <w:rsid w:val="005B13AB"/>
    <w:rsid w:val="005B6C2F"/>
    <w:rsid w:val="005C5E0E"/>
    <w:rsid w:val="005C7505"/>
    <w:rsid w:val="005E5490"/>
    <w:rsid w:val="005E5F6B"/>
    <w:rsid w:val="005F5D4C"/>
    <w:rsid w:val="005F6C8F"/>
    <w:rsid w:val="0060367F"/>
    <w:rsid w:val="006052F1"/>
    <w:rsid w:val="00606C2E"/>
    <w:rsid w:val="0061077F"/>
    <w:rsid w:val="006116A7"/>
    <w:rsid w:val="00612C7E"/>
    <w:rsid w:val="006135E9"/>
    <w:rsid w:val="0061501C"/>
    <w:rsid w:val="00622177"/>
    <w:rsid w:val="0063377B"/>
    <w:rsid w:val="00647FA6"/>
    <w:rsid w:val="00650458"/>
    <w:rsid w:val="00654B9D"/>
    <w:rsid w:val="00654FDC"/>
    <w:rsid w:val="006570BE"/>
    <w:rsid w:val="006615D0"/>
    <w:rsid w:val="00670DF7"/>
    <w:rsid w:val="00672418"/>
    <w:rsid w:val="00676762"/>
    <w:rsid w:val="0068622C"/>
    <w:rsid w:val="006A069B"/>
    <w:rsid w:val="006A187D"/>
    <w:rsid w:val="006A687A"/>
    <w:rsid w:val="006B5C54"/>
    <w:rsid w:val="006C3738"/>
    <w:rsid w:val="006D549D"/>
    <w:rsid w:val="006E39DC"/>
    <w:rsid w:val="006E63CC"/>
    <w:rsid w:val="006F24EB"/>
    <w:rsid w:val="00701A4F"/>
    <w:rsid w:val="007059A2"/>
    <w:rsid w:val="00721479"/>
    <w:rsid w:val="007342B0"/>
    <w:rsid w:val="00740317"/>
    <w:rsid w:val="0074338D"/>
    <w:rsid w:val="00743C1A"/>
    <w:rsid w:val="00753938"/>
    <w:rsid w:val="00772CC3"/>
    <w:rsid w:val="0077623E"/>
    <w:rsid w:val="00783ADC"/>
    <w:rsid w:val="007844DC"/>
    <w:rsid w:val="00786D1C"/>
    <w:rsid w:val="00793AF1"/>
    <w:rsid w:val="007C02BA"/>
    <w:rsid w:val="007C3728"/>
    <w:rsid w:val="007D12AE"/>
    <w:rsid w:val="007D1A3E"/>
    <w:rsid w:val="007D21FE"/>
    <w:rsid w:val="007D498A"/>
    <w:rsid w:val="007D540E"/>
    <w:rsid w:val="007E537E"/>
    <w:rsid w:val="007E5CB2"/>
    <w:rsid w:val="00815512"/>
    <w:rsid w:val="0082148A"/>
    <w:rsid w:val="00823CE8"/>
    <w:rsid w:val="00830423"/>
    <w:rsid w:val="008333B4"/>
    <w:rsid w:val="00852B05"/>
    <w:rsid w:val="0085469D"/>
    <w:rsid w:val="00864FA2"/>
    <w:rsid w:val="00867C61"/>
    <w:rsid w:val="00880CA7"/>
    <w:rsid w:val="00883070"/>
    <w:rsid w:val="00884FE2"/>
    <w:rsid w:val="00890CC2"/>
    <w:rsid w:val="00897485"/>
    <w:rsid w:val="008A4BB1"/>
    <w:rsid w:val="008B6233"/>
    <w:rsid w:val="008E12AC"/>
    <w:rsid w:val="008E789E"/>
    <w:rsid w:val="008F1DB7"/>
    <w:rsid w:val="008F4EA1"/>
    <w:rsid w:val="00901B89"/>
    <w:rsid w:val="00905068"/>
    <w:rsid w:val="0090582A"/>
    <w:rsid w:val="0090743A"/>
    <w:rsid w:val="0091749D"/>
    <w:rsid w:val="009215F0"/>
    <w:rsid w:val="00931A35"/>
    <w:rsid w:val="00931E28"/>
    <w:rsid w:val="009428DA"/>
    <w:rsid w:val="00943BD6"/>
    <w:rsid w:val="00944330"/>
    <w:rsid w:val="00947EBE"/>
    <w:rsid w:val="00950189"/>
    <w:rsid w:val="00953FA8"/>
    <w:rsid w:val="00960C2B"/>
    <w:rsid w:val="00960D67"/>
    <w:rsid w:val="00962AD0"/>
    <w:rsid w:val="00971F07"/>
    <w:rsid w:val="00972411"/>
    <w:rsid w:val="009C333A"/>
    <w:rsid w:val="009D7932"/>
    <w:rsid w:val="009E02CE"/>
    <w:rsid w:val="009E6B9E"/>
    <w:rsid w:val="009F3614"/>
    <w:rsid w:val="009F7BA3"/>
    <w:rsid w:val="00A166C1"/>
    <w:rsid w:val="00A16F2E"/>
    <w:rsid w:val="00A24F05"/>
    <w:rsid w:val="00A44ABC"/>
    <w:rsid w:val="00A46A88"/>
    <w:rsid w:val="00A60CC7"/>
    <w:rsid w:val="00A737CB"/>
    <w:rsid w:val="00A92791"/>
    <w:rsid w:val="00AA3631"/>
    <w:rsid w:val="00AA364C"/>
    <w:rsid w:val="00AA5D7B"/>
    <w:rsid w:val="00AB3823"/>
    <w:rsid w:val="00AB4BE4"/>
    <w:rsid w:val="00AE2130"/>
    <w:rsid w:val="00AF5F85"/>
    <w:rsid w:val="00B0295C"/>
    <w:rsid w:val="00B031ED"/>
    <w:rsid w:val="00B10016"/>
    <w:rsid w:val="00B15098"/>
    <w:rsid w:val="00B171F2"/>
    <w:rsid w:val="00B355FA"/>
    <w:rsid w:val="00B52C28"/>
    <w:rsid w:val="00B548FA"/>
    <w:rsid w:val="00B5715C"/>
    <w:rsid w:val="00B57519"/>
    <w:rsid w:val="00B673FD"/>
    <w:rsid w:val="00B758DE"/>
    <w:rsid w:val="00B84CAC"/>
    <w:rsid w:val="00B94201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D315F"/>
    <w:rsid w:val="00BD5738"/>
    <w:rsid w:val="00BE25CE"/>
    <w:rsid w:val="00BE5B42"/>
    <w:rsid w:val="00BF3FB8"/>
    <w:rsid w:val="00BF4AFD"/>
    <w:rsid w:val="00BF5759"/>
    <w:rsid w:val="00BF69DD"/>
    <w:rsid w:val="00BF7D31"/>
    <w:rsid w:val="00C01EBE"/>
    <w:rsid w:val="00C126E9"/>
    <w:rsid w:val="00C14A5C"/>
    <w:rsid w:val="00C405F3"/>
    <w:rsid w:val="00C50024"/>
    <w:rsid w:val="00C538E3"/>
    <w:rsid w:val="00C657E2"/>
    <w:rsid w:val="00C67C56"/>
    <w:rsid w:val="00C71B9D"/>
    <w:rsid w:val="00C84DC3"/>
    <w:rsid w:val="00C85081"/>
    <w:rsid w:val="00CA027E"/>
    <w:rsid w:val="00CA5B31"/>
    <w:rsid w:val="00CA5FAC"/>
    <w:rsid w:val="00CB2567"/>
    <w:rsid w:val="00CC07E8"/>
    <w:rsid w:val="00CD29F6"/>
    <w:rsid w:val="00CE0FD6"/>
    <w:rsid w:val="00CE1CCC"/>
    <w:rsid w:val="00CE2E50"/>
    <w:rsid w:val="00CE4D44"/>
    <w:rsid w:val="00CE6893"/>
    <w:rsid w:val="00CF34E0"/>
    <w:rsid w:val="00CF5EFA"/>
    <w:rsid w:val="00CF6329"/>
    <w:rsid w:val="00D13D1B"/>
    <w:rsid w:val="00D13D8E"/>
    <w:rsid w:val="00D2356E"/>
    <w:rsid w:val="00D243F2"/>
    <w:rsid w:val="00D309DD"/>
    <w:rsid w:val="00D341A0"/>
    <w:rsid w:val="00D517C6"/>
    <w:rsid w:val="00D62BED"/>
    <w:rsid w:val="00D637A1"/>
    <w:rsid w:val="00D70AC6"/>
    <w:rsid w:val="00D7494E"/>
    <w:rsid w:val="00D833B4"/>
    <w:rsid w:val="00D91A44"/>
    <w:rsid w:val="00D92446"/>
    <w:rsid w:val="00D94D6C"/>
    <w:rsid w:val="00DA7B17"/>
    <w:rsid w:val="00DC5825"/>
    <w:rsid w:val="00DC70B1"/>
    <w:rsid w:val="00DE4A27"/>
    <w:rsid w:val="00DE747D"/>
    <w:rsid w:val="00DF75E4"/>
    <w:rsid w:val="00E176BB"/>
    <w:rsid w:val="00E21C70"/>
    <w:rsid w:val="00E45FB0"/>
    <w:rsid w:val="00E46265"/>
    <w:rsid w:val="00E523BD"/>
    <w:rsid w:val="00E742E6"/>
    <w:rsid w:val="00E82906"/>
    <w:rsid w:val="00E84DC8"/>
    <w:rsid w:val="00EB437E"/>
    <w:rsid w:val="00EC4CEC"/>
    <w:rsid w:val="00ED5DFB"/>
    <w:rsid w:val="00EF2F18"/>
    <w:rsid w:val="00F037D7"/>
    <w:rsid w:val="00F129B4"/>
    <w:rsid w:val="00F227BD"/>
    <w:rsid w:val="00F22C20"/>
    <w:rsid w:val="00F23EE3"/>
    <w:rsid w:val="00F32907"/>
    <w:rsid w:val="00F32C2B"/>
    <w:rsid w:val="00F43992"/>
    <w:rsid w:val="00F47002"/>
    <w:rsid w:val="00F6096C"/>
    <w:rsid w:val="00F66A3A"/>
    <w:rsid w:val="00F67A17"/>
    <w:rsid w:val="00F70937"/>
    <w:rsid w:val="00F71FF6"/>
    <w:rsid w:val="00F8247F"/>
    <w:rsid w:val="00F85DA9"/>
    <w:rsid w:val="00F875B9"/>
    <w:rsid w:val="00F9459A"/>
    <w:rsid w:val="00FB3950"/>
    <w:rsid w:val="00FB4DE1"/>
    <w:rsid w:val="00FC31BE"/>
    <w:rsid w:val="00FC4783"/>
    <w:rsid w:val="00FC5695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2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5C2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95C2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C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95C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95C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sid w:val="00395C2E"/>
    <w:rPr>
      <w:sz w:val="24"/>
      <w:szCs w:val="24"/>
    </w:rPr>
  </w:style>
  <w:style w:type="character" w:customStyle="1" w:styleId="WW8Num6z0">
    <w:name w:val="WW8Num6z0"/>
    <w:rsid w:val="00395C2E"/>
    <w:rPr>
      <w:rFonts w:ascii="OpenSymbol" w:hAnsi="OpenSymbol" w:cs="Times New Roman"/>
      <w:sz w:val="28"/>
    </w:rPr>
  </w:style>
  <w:style w:type="character" w:customStyle="1" w:styleId="WW8Num7z1">
    <w:name w:val="WW8Num7z1"/>
    <w:rsid w:val="00395C2E"/>
    <w:rPr>
      <w:sz w:val="28"/>
      <w:szCs w:val="28"/>
    </w:rPr>
  </w:style>
  <w:style w:type="character" w:customStyle="1" w:styleId="WW8Num8z0">
    <w:name w:val="WW8Num8z0"/>
    <w:rsid w:val="00395C2E"/>
    <w:rPr>
      <w:b/>
    </w:rPr>
  </w:style>
  <w:style w:type="character" w:customStyle="1" w:styleId="WW8Num10z0">
    <w:name w:val="WW8Num10z0"/>
    <w:rsid w:val="00395C2E"/>
    <w:rPr>
      <w:sz w:val="28"/>
      <w:szCs w:val="34"/>
    </w:rPr>
  </w:style>
  <w:style w:type="character" w:customStyle="1" w:styleId="WW8Num11z0">
    <w:name w:val="WW8Num11z0"/>
    <w:rsid w:val="00395C2E"/>
    <w:rPr>
      <w:sz w:val="28"/>
      <w:szCs w:val="34"/>
    </w:rPr>
  </w:style>
  <w:style w:type="character" w:customStyle="1" w:styleId="WW8Num12z0">
    <w:name w:val="WW8Num12z0"/>
    <w:rsid w:val="00395C2E"/>
    <w:rPr>
      <w:sz w:val="28"/>
      <w:szCs w:val="34"/>
    </w:rPr>
  </w:style>
  <w:style w:type="character" w:customStyle="1" w:styleId="WW8Num13z0">
    <w:name w:val="WW8Num13z0"/>
    <w:rsid w:val="00395C2E"/>
    <w:rPr>
      <w:rFonts w:ascii="Symbol" w:hAnsi="Symbol"/>
    </w:rPr>
  </w:style>
  <w:style w:type="character" w:customStyle="1" w:styleId="WW8Num14z0">
    <w:name w:val="WW8Num14z0"/>
    <w:rsid w:val="00395C2E"/>
    <w:rPr>
      <w:sz w:val="28"/>
      <w:szCs w:val="34"/>
    </w:rPr>
  </w:style>
  <w:style w:type="character" w:customStyle="1" w:styleId="WW8Num15z0">
    <w:name w:val="WW8Num15z0"/>
    <w:rsid w:val="00395C2E"/>
    <w:rPr>
      <w:sz w:val="28"/>
      <w:szCs w:val="34"/>
    </w:rPr>
  </w:style>
  <w:style w:type="character" w:customStyle="1" w:styleId="Absatz-Standardschriftart">
    <w:name w:val="Absatz-Standardschriftart"/>
    <w:rsid w:val="00395C2E"/>
  </w:style>
  <w:style w:type="character" w:customStyle="1" w:styleId="WW8Num7z0">
    <w:name w:val="WW8Num7z0"/>
    <w:rsid w:val="00395C2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95C2E"/>
    <w:rPr>
      <w:sz w:val="28"/>
      <w:szCs w:val="28"/>
    </w:rPr>
  </w:style>
  <w:style w:type="character" w:customStyle="1" w:styleId="WW8Num9z0">
    <w:name w:val="WW8Num9z0"/>
    <w:rsid w:val="00395C2E"/>
    <w:rPr>
      <w:sz w:val="28"/>
      <w:szCs w:val="34"/>
    </w:rPr>
  </w:style>
  <w:style w:type="character" w:customStyle="1" w:styleId="WW-Absatz-Standardschriftart">
    <w:name w:val="WW-Absatz-Standardschriftart"/>
    <w:rsid w:val="00395C2E"/>
  </w:style>
  <w:style w:type="character" w:customStyle="1" w:styleId="WW-Absatz-Standardschriftart1">
    <w:name w:val="WW-Absatz-Standardschriftart1"/>
    <w:rsid w:val="00395C2E"/>
  </w:style>
  <w:style w:type="character" w:customStyle="1" w:styleId="WW-Absatz-Standardschriftart11">
    <w:name w:val="WW-Absatz-Standardschriftart11"/>
    <w:rsid w:val="00395C2E"/>
  </w:style>
  <w:style w:type="character" w:customStyle="1" w:styleId="WW-Absatz-Standardschriftart111">
    <w:name w:val="WW-Absatz-Standardschriftart111"/>
    <w:rsid w:val="00395C2E"/>
  </w:style>
  <w:style w:type="character" w:customStyle="1" w:styleId="WW8Num9z1">
    <w:name w:val="WW8Num9z1"/>
    <w:rsid w:val="00395C2E"/>
    <w:rPr>
      <w:sz w:val="28"/>
      <w:szCs w:val="28"/>
    </w:rPr>
  </w:style>
  <w:style w:type="character" w:customStyle="1" w:styleId="WW-Absatz-Standardschriftart1111">
    <w:name w:val="WW-Absatz-Standardschriftart1111"/>
    <w:rsid w:val="00395C2E"/>
  </w:style>
  <w:style w:type="character" w:customStyle="1" w:styleId="WW8Num1z0">
    <w:name w:val="WW8Num1z0"/>
    <w:rsid w:val="00395C2E"/>
    <w:rPr>
      <w:rFonts w:ascii="Symbol" w:hAnsi="Symbol"/>
      <w:color w:val="auto"/>
      <w:sz w:val="24"/>
    </w:rPr>
  </w:style>
  <w:style w:type="character" w:customStyle="1" w:styleId="WW8Num4z1">
    <w:name w:val="WW8Num4z1"/>
    <w:rsid w:val="00395C2E"/>
    <w:rPr>
      <w:sz w:val="24"/>
      <w:szCs w:val="24"/>
    </w:rPr>
  </w:style>
  <w:style w:type="character" w:customStyle="1" w:styleId="WW8Num10z1">
    <w:name w:val="WW8Num10z1"/>
    <w:rsid w:val="00395C2E"/>
    <w:rPr>
      <w:sz w:val="28"/>
      <w:szCs w:val="28"/>
    </w:rPr>
  </w:style>
  <w:style w:type="character" w:customStyle="1" w:styleId="WW8Num15z1">
    <w:name w:val="WW8Num15z1"/>
    <w:rsid w:val="00395C2E"/>
    <w:rPr>
      <w:u w:val="none"/>
    </w:rPr>
  </w:style>
  <w:style w:type="character" w:customStyle="1" w:styleId="WW8Num15z3">
    <w:name w:val="WW8Num15z3"/>
    <w:rsid w:val="00395C2E"/>
    <w:rPr>
      <w:rFonts w:ascii="font38" w:hAnsi="font38"/>
    </w:rPr>
  </w:style>
  <w:style w:type="character" w:customStyle="1" w:styleId="WW8Num17z0">
    <w:name w:val="WW8Num17z0"/>
    <w:rsid w:val="00395C2E"/>
    <w:rPr>
      <w:rFonts w:ascii="Symbol" w:hAnsi="Symbol"/>
    </w:rPr>
  </w:style>
  <w:style w:type="character" w:customStyle="1" w:styleId="WW8Num17z1">
    <w:name w:val="WW8Num17z1"/>
    <w:rsid w:val="00395C2E"/>
    <w:rPr>
      <w:rFonts w:ascii="Wingdings" w:hAnsi="Wingdings"/>
    </w:rPr>
  </w:style>
  <w:style w:type="character" w:customStyle="1" w:styleId="WW8Num18z0">
    <w:name w:val="WW8Num18z0"/>
    <w:rsid w:val="00395C2E"/>
    <w:rPr>
      <w:rFonts w:ascii="Wingdings" w:hAnsi="Wingdings"/>
    </w:rPr>
  </w:style>
  <w:style w:type="character" w:customStyle="1" w:styleId="WW8Num20z1">
    <w:name w:val="WW8Num20z1"/>
    <w:rsid w:val="00395C2E"/>
    <w:rPr>
      <w:u w:val="none"/>
    </w:rPr>
  </w:style>
  <w:style w:type="character" w:customStyle="1" w:styleId="WW8Num20z3">
    <w:name w:val="WW8Num20z3"/>
    <w:rsid w:val="00395C2E"/>
    <w:rPr>
      <w:rFonts w:ascii="font38" w:hAnsi="font38"/>
    </w:rPr>
  </w:style>
  <w:style w:type="character" w:customStyle="1" w:styleId="WW8Num21z0">
    <w:name w:val="WW8Num21z0"/>
    <w:rsid w:val="00395C2E"/>
    <w:rPr>
      <w:rFonts w:ascii="Symbol" w:hAnsi="Symbol"/>
    </w:rPr>
  </w:style>
  <w:style w:type="character" w:customStyle="1" w:styleId="WW8Num23z0">
    <w:name w:val="WW8Num23z0"/>
    <w:rsid w:val="00395C2E"/>
    <w:rPr>
      <w:b/>
    </w:rPr>
  </w:style>
  <w:style w:type="character" w:customStyle="1" w:styleId="WW8Num24z1">
    <w:name w:val="WW8Num24z1"/>
    <w:rsid w:val="00395C2E"/>
    <w:rPr>
      <w:sz w:val="28"/>
      <w:szCs w:val="28"/>
    </w:rPr>
  </w:style>
  <w:style w:type="character" w:customStyle="1" w:styleId="WW8Num26z0">
    <w:name w:val="WW8Num26z0"/>
    <w:rsid w:val="00395C2E"/>
    <w:rPr>
      <w:rFonts w:ascii="Symbol" w:hAnsi="Symbol"/>
    </w:rPr>
  </w:style>
  <w:style w:type="character" w:customStyle="1" w:styleId="WW8Num26z1">
    <w:name w:val="WW8Num26z1"/>
    <w:rsid w:val="00395C2E"/>
    <w:rPr>
      <w:rFonts w:ascii="Courier New" w:hAnsi="Courier New" w:cs="Courier New"/>
    </w:rPr>
  </w:style>
  <w:style w:type="character" w:customStyle="1" w:styleId="11">
    <w:name w:val="Основной шрифт абзаца1"/>
    <w:rsid w:val="00395C2E"/>
  </w:style>
  <w:style w:type="character" w:styleId="a3">
    <w:name w:val="Strong"/>
    <w:qFormat/>
    <w:rsid w:val="00395C2E"/>
    <w:rPr>
      <w:b/>
      <w:bCs/>
    </w:rPr>
  </w:style>
  <w:style w:type="character" w:customStyle="1" w:styleId="a4">
    <w:name w:val="Цветовое выделение"/>
    <w:rsid w:val="00395C2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95C2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95C2E"/>
    <w:rPr>
      <w:b/>
      <w:bCs/>
      <w:sz w:val="28"/>
      <w:szCs w:val="28"/>
    </w:rPr>
  </w:style>
  <w:style w:type="character" w:customStyle="1" w:styleId="a5">
    <w:name w:val="Текст выноски Знак"/>
    <w:rsid w:val="00395C2E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395C2E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395C2E"/>
    <w:rPr>
      <w:sz w:val="24"/>
      <w:szCs w:val="24"/>
    </w:rPr>
  </w:style>
  <w:style w:type="character" w:customStyle="1" w:styleId="a8">
    <w:name w:val="Нижний колонтитул Знак"/>
    <w:rsid w:val="00395C2E"/>
    <w:rPr>
      <w:sz w:val="24"/>
      <w:szCs w:val="24"/>
    </w:rPr>
  </w:style>
  <w:style w:type="character" w:customStyle="1" w:styleId="a9">
    <w:name w:val="Текст Знак"/>
    <w:rsid w:val="00395C2E"/>
    <w:rPr>
      <w:sz w:val="28"/>
    </w:rPr>
  </w:style>
  <w:style w:type="character" w:customStyle="1" w:styleId="31">
    <w:name w:val="Основной текст 3 Знак"/>
    <w:rsid w:val="00395C2E"/>
    <w:rPr>
      <w:sz w:val="16"/>
      <w:szCs w:val="16"/>
    </w:rPr>
  </w:style>
  <w:style w:type="character" w:customStyle="1" w:styleId="aa">
    <w:name w:val="Символ нумерации"/>
    <w:rsid w:val="00395C2E"/>
    <w:rPr>
      <w:sz w:val="28"/>
      <w:szCs w:val="34"/>
    </w:rPr>
  </w:style>
  <w:style w:type="character" w:customStyle="1" w:styleId="ab">
    <w:name w:val="Маркеры списка"/>
    <w:rsid w:val="00395C2E"/>
    <w:rPr>
      <w:rFonts w:ascii="OpenSymbol" w:eastAsia="OpenSymbol" w:hAnsi="OpenSymbol" w:cs="OpenSymbol"/>
    </w:rPr>
  </w:style>
  <w:style w:type="character" w:styleId="ac">
    <w:name w:val="Hyperlink"/>
    <w:rsid w:val="00395C2E"/>
    <w:rPr>
      <w:color w:val="000080"/>
      <w:u w:val="single"/>
    </w:rPr>
  </w:style>
  <w:style w:type="paragraph" w:customStyle="1" w:styleId="12">
    <w:name w:val="Заголовок1"/>
    <w:basedOn w:val="a"/>
    <w:next w:val="ad"/>
    <w:rsid w:val="00395C2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rsid w:val="00395C2E"/>
    <w:pPr>
      <w:spacing w:after="120"/>
    </w:pPr>
  </w:style>
  <w:style w:type="paragraph" w:styleId="ae">
    <w:name w:val="List"/>
    <w:basedOn w:val="ad"/>
    <w:rsid w:val="00395C2E"/>
    <w:rPr>
      <w:rFonts w:ascii="Arial" w:hAnsi="Arial" w:cs="Mangal"/>
    </w:rPr>
  </w:style>
  <w:style w:type="paragraph" w:customStyle="1" w:styleId="13">
    <w:name w:val="Название1"/>
    <w:basedOn w:val="a"/>
    <w:rsid w:val="00395C2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95C2E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rsid w:val="00395C2E"/>
    <w:pPr>
      <w:spacing w:before="280" w:after="280"/>
    </w:pPr>
    <w:rPr>
      <w:color w:val="000000"/>
    </w:rPr>
  </w:style>
  <w:style w:type="paragraph" w:styleId="af0">
    <w:name w:val="header"/>
    <w:basedOn w:val="a"/>
    <w:rsid w:val="00395C2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95C2E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rsid w:val="00395C2E"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rsid w:val="00395C2E"/>
    <w:pPr>
      <w:jc w:val="center"/>
    </w:pPr>
    <w:rPr>
      <w:i/>
      <w:iCs/>
    </w:rPr>
  </w:style>
  <w:style w:type="paragraph" w:styleId="af4">
    <w:name w:val="Body Text Indent"/>
    <w:basedOn w:val="a"/>
    <w:rsid w:val="00395C2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395C2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rsid w:val="00395C2E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sid w:val="00395C2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rsid w:val="00395C2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95C2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395C2E"/>
    <w:pPr>
      <w:spacing w:after="120" w:line="480" w:lineRule="auto"/>
    </w:pPr>
  </w:style>
  <w:style w:type="paragraph" w:customStyle="1" w:styleId="af7">
    <w:name w:val="Содержимое таблицы"/>
    <w:basedOn w:val="a"/>
    <w:rsid w:val="00395C2E"/>
    <w:pPr>
      <w:suppressLineNumbers/>
    </w:pPr>
  </w:style>
  <w:style w:type="paragraph" w:customStyle="1" w:styleId="af8">
    <w:name w:val="Заголовок таблицы"/>
    <w:basedOn w:val="af7"/>
    <w:rsid w:val="00395C2E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395C2E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c">
    <w:name w:val="FollowedHyperlink"/>
    <w:basedOn w:val="a0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d">
    <w:name w:val="List Paragraph"/>
    <w:basedOn w:val="a"/>
    <w:uiPriority w:val="72"/>
    <w:rsid w:val="00931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ibrary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www.pedagogy-of-high-school.ingnpublish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umer.info/bibliotek_Buks/Pedagog/bulan/03.ph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588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ct.edu.ru/lib/index.php?id_res=3829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DA6AD-6195-422C-A4DE-922C7365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21905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2019-03-18T16:06:00Z</cp:lastPrinted>
  <dcterms:created xsi:type="dcterms:W3CDTF">2017-04-26T09:47:00Z</dcterms:created>
  <dcterms:modified xsi:type="dcterms:W3CDTF">2019-10-23T11:28:00Z</dcterms:modified>
</cp:coreProperties>
</file>